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2A0C9DC" w14:textId="77777777" w:rsidR="001D3617" w:rsidRPr="00A12D34" w:rsidRDefault="001D3617" w:rsidP="001D3617">
      <w:pPr>
        <w:pageBreakBefore/>
        <w:tabs>
          <w:tab w:val="left" w:pos="8550"/>
        </w:tabs>
        <w:jc w:val="center"/>
        <w:rPr>
          <w:rFonts w:ascii="Times New Roman" w:eastAsia="Times New Roman" w:hAnsi="Times New Roman" w:cs="Times New Roman"/>
          <w:b/>
          <w:bCs/>
          <w:spacing w:val="28"/>
          <w:sz w:val="28"/>
        </w:rPr>
      </w:pPr>
      <w:r w:rsidRPr="00A12D34">
        <w:rPr>
          <w:rFonts w:ascii="Times New Roman" w:hAnsi="Times New Roman" w:cs="Times New Roman"/>
          <w:noProof/>
          <w:lang w:eastAsia="ru-RU" w:bidi="ar-SA"/>
        </w:rPr>
        <w:drawing>
          <wp:inline distT="0" distB="0" distL="0" distR="0" wp14:anchorId="253B5A93" wp14:editId="710E87D9">
            <wp:extent cx="55245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552450" cy="704850"/>
                    </a:xfrm>
                    <a:prstGeom prst="rect">
                      <a:avLst/>
                    </a:prstGeom>
                    <a:solidFill>
                      <a:srgbClr val="FFFFFF"/>
                    </a:solidFill>
                    <a:ln>
                      <a:noFill/>
                    </a:ln>
                  </pic:spPr>
                </pic:pic>
              </a:graphicData>
            </a:graphic>
          </wp:inline>
        </w:drawing>
      </w:r>
    </w:p>
    <w:p w14:paraId="1D6CE334" w14:textId="77777777" w:rsidR="001D3617" w:rsidRPr="00A12D34" w:rsidRDefault="001D3617" w:rsidP="001D3617">
      <w:pPr>
        <w:tabs>
          <w:tab w:val="left" w:pos="0"/>
          <w:tab w:val="left" w:pos="8550"/>
        </w:tabs>
        <w:jc w:val="center"/>
        <w:rPr>
          <w:rFonts w:ascii="Times New Roman" w:hAnsi="Times New Roman" w:cs="Times New Roman"/>
        </w:rPr>
      </w:pPr>
      <w:r w:rsidRPr="00A12D34">
        <w:rPr>
          <w:rFonts w:ascii="Times New Roman" w:eastAsia="Times New Roman" w:hAnsi="Times New Roman" w:cs="Times New Roman"/>
          <w:b/>
          <w:bCs/>
          <w:spacing w:val="28"/>
          <w:sz w:val="28"/>
        </w:rPr>
        <w:t xml:space="preserve"> </w:t>
      </w:r>
    </w:p>
    <w:p w14:paraId="7554F31E" w14:textId="77777777" w:rsidR="001D3617" w:rsidRPr="00A12D34" w:rsidRDefault="001D3617" w:rsidP="001D3617">
      <w:pPr>
        <w:tabs>
          <w:tab w:val="left" w:pos="0"/>
          <w:tab w:val="left" w:pos="8550"/>
        </w:tabs>
        <w:jc w:val="center"/>
        <w:rPr>
          <w:rFonts w:ascii="Times New Roman" w:hAnsi="Times New Roman" w:cs="Times New Roman"/>
        </w:rPr>
      </w:pPr>
      <w:r w:rsidRPr="00A12D34">
        <w:rPr>
          <w:rFonts w:ascii="Times New Roman" w:hAnsi="Times New Roman" w:cs="Times New Roman"/>
          <w:b/>
          <w:bCs/>
          <w:spacing w:val="28"/>
          <w:sz w:val="28"/>
          <w:szCs w:val="28"/>
        </w:rPr>
        <w:t>АДМИНИСТРАЦИЯ ЛЕБЯЖСКОГО МУНИЦИПАЛЬНОГО ОКРУГА</w:t>
      </w:r>
    </w:p>
    <w:p w14:paraId="56FFACB3" w14:textId="77777777" w:rsidR="001D3617" w:rsidRPr="00A12D34" w:rsidRDefault="001D3617" w:rsidP="001D3617">
      <w:pPr>
        <w:keepNext/>
        <w:tabs>
          <w:tab w:val="left" w:pos="0"/>
          <w:tab w:val="left" w:pos="8550"/>
        </w:tabs>
        <w:spacing w:before="360"/>
        <w:jc w:val="center"/>
        <w:rPr>
          <w:rFonts w:ascii="Times New Roman" w:hAnsi="Times New Roman" w:cs="Times New Roman"/>
        </w:rPr>
      </w:pPr>
      <w:r w:rsidRPr="00A12D34">
        <w:rPr>
          <w:rFonts w:ascii="Times New Roman" w:hAnsi="Times New Roman" w:cs="Times New Roman"/>
          <w:b/>
          <w:sz w:val="32"/>
          <w:szCs w:val="32"/>
        </w:rPr>
        <w:t>ПОСТАНОВЛЕНИЕ</w:t>
      </w:r>
    </w:p>
    <w:p w14:paraId="299130F6" w14:textId="77777777" w:rsidR="001D3617" w:rsidRDefault="001D3617" w:rsidP="001D3617">
      <w:pPr>
        <w:keepNext/>
        <w:tabs>
          <w:tab w:val="left" w:pos="0"/>
          <w:tab w:val="left" w:pos="8550"/>
        </w:tabs>
        <w:jc w:val="center"/>
        <w:rPr>
          <w:rFonts w:ascii="Times New Roman" w:hAnsi="Times New Roman" w:cs="Times New Roman"/>
          <w:sz w:val="28"/>
          <w:szCs w:val="28"/>
        </w:rPr>
      </w:pPr>
    </w:p>
    <w:p w14:paraId="4210105A" w14:textId="0F36322F" w:rsidR="001D3617" w:rsidRPr="00A12D34" w:rsidRDefault="001D3617" w:rsidP="001D3617">
      <w:pPr>
        <w:keepNext/>
        <w:tabs>
          <w:tab w:val="left" w:pos="0"/>
          <w:tab w:val="left" w:pos="8550"/>
        </w:tabs>
        <w:jc w:val="center"/>
        <w:rPr>
          <w:rFonts w:ascii="Times New Roman" w:hAnsi="Times New Roman" w:cs="Times New Roman"/>
          <w:u w:val="single"/>
        </w:rPr>
      </w:pPr>
      <w:r w:rsidRPr="00A12D34">
        <w:rPr>
          <w:rFonts w:ascii="Times New Roman" w:hAnsi="Times New Roman" w:cs="Times New Roman"/>
          <w:sz w:val="28"/>
          <w:szCs w:val="28"/>
        </w:rPr>
        <w:t xml:space="preserve">     </w:t>
      </w:r>
      <w:r w:rsidR="002D40EC" w:rsidRPr="002D40EC">
        <w:rPr>
          <w:rFonts w:ascii="Times New Roman" w:hAnsi="Times New Roman" w:cs="Times New Roman"/>
          <w:sz w:val="28"/>
          <w:szCs w:val="28"/>
          <w:u w:val="single"/>
        </w:rPr>
        <w:t>18.02.2026</w:t>
      </w:r>
      <w:r w:rsidRPr="002D40EC">
        <w:rPr>
          <w:rFonts w:ascii="Times New Roman" w:hAnsi="Times New Roman" w:cs="Times New Roman"/>
          <w:sz w:val="28"/>
          <w:szCs w:val="28"/>
          <w:u w:val="single"/>
        </w:rPr>
        <w:t xml:space="preserve"> </w:t>
      </w:r>
      <w:r w:rsidRPr="00A12D34">
        <w:rPr>
          <w:rFonts w:ascii="Times New Roman" w:hAnsi="Times New Roman" w:cs="Times New Roman"/>
          <w:sz w:val="28"/>
          <w:szCs w:val="28"/>
        </w:rPr>
        <w:t xml:space="preserve">                                                                                  </w:t>
      </w:r>
      <w:r w:rsidR="002D40EC">
        <w:rPr>
          <w:rFonts w:ascii="Times New Roman" w:hAnsi="Times New Roman" w:cs="Times New Roman"/>
          <w:sz w:val="28"/>
          <w:szCs w:val="28"/>
        </w:rPr>
        <w:t xml:space="preserve">                  </w:t>
      </w:r>
      <w:r w:rsidRPr="00A12D34">
        <w:rPr>
          <w:rFonts w:ascii="Times New Roman" w:hAnsi="Times New Roman" w:cs="Times New Roman"/>
          <w:sz w:val="28"/>
          <w:szCs w:val="28"/>
        </w:rPr>
        <w:t xml:space="preserve">№ </w:t>
      </w:r>
      <w:r w:rsidR="002D40EC" w:rsidRPr="002D40EC">
        <w:rPr>
          <w:rFonts w:ascii="Times New Roman" w:hAnsi="Times New Roman" w:cs="Times New Roman"/>
          <w:sz w:val="28"/>
          <w:szCs w:val="28"/>
          <w:u w:val="single"/>
        </w:rPr>
        <w:t>79</w:t>
      </w:r>
    </w:p>
    <w:tbl>
      <w:tblPr>
        <w:tblW w:w="9967" w:type="dxa"/>
        <w:tblLayout w:type="fixed"/>
        <w:tblLook w:val="0000" w:firstRow="0" w:lastRow="0" w:firstColumn="0" w:lastColumn="0" w:noHBand="0" w:noVBand="0"/>
      </w:tblPr>
      <w:tblGrid>
        <w:gridCol w:w="9967"/>
      </w:tblGrid>
      <w:tr w:rsidR="001D3617" w:rsidRPr="00A12D34" w14:paraId="3C4B769B" w14:textId="77777777" w:rsidTr="001D3617">
        <w:trPr>
          <w:trHeight w:val="57"/>
        </w:trPr>
        <w:tc>
          <w:tcPr>
            <w:tcW w:w="9967" w:type="dxa"/>
            <w:shd w:val="clear" w:color="auto" w:fill="auto"/>
          </w:tcPr>
          <w:p w14:paraId="7D50355E" w14:textId="77777777" w:rsidR="001D3617" w:rsidRPr="00A12D34" w:rsidRDefault="001D3617" w:rsidP="001D3617">
            <w:pPr>
              <w:spacing w:after="240"/>
              <w:jc w:val="center"/>
              <w:rPr>
                <w:rFonts w:ascii="Times New Roman" w:hAnsi="Times New Roman" w:cs="Times New Roman"/>
                <w:sz w:val="28"/>
              </w:rPr>
            </w:pPr>
            <w:r w:rsidRPr="00A12D34">
              <w:rPr>
                <w:rFonts w:ascii="Times New Roman" w:hAnsi="Times New Roman" w:cs="Times New Roman"/>
                <w:sz w:val="28"/>
                <w:szCs w:val="26"/>
              </w:rPr>
              <w:t>пгт Лебяжье</w:t>
            </w:r>
          </w:p>
          <w:tbl>
            <w:tblPr>
              <w:tblW w:w="9920" w:type="dxa"/>
              <w:jc w:val="center"/>
              <w:tblLayout w:type="fixed"/>
              <w:tblCellMar>
                <w:left w:w="70" w:type="dxa"/>
                <w:right w:w="70" w:type="dxa"/>
              </w:tblCellMar>
              <w:tblLook w:val="0000" w:firstRow="0" w:lastRow="0" w:firstColumn="0" w:lastColumn="0" w:noHBand="0" w:noVBand="0"/>
            </w:tblPr>
            <w:tblGrid>
              <w:gridCol w:w="9920"/>
            </w:tblGrid>
            <w:tr w:rsidR="001D3617" w:rsidRPr="00A12D34" w14:paraId="1DE2D9CB" w14:textId="77777777" w:rsidTr="001D3617">
              <w:trPr>
                <w:trHeight w:val="1058"/>
                <w:jc w:val="center"/>
              </w:trPr>
              <w:tc>
                <w:tcPr>
                  <w:tcW w:w="9920" w:type="dxa"/>
                  <w:shd w:val="clear" w:color="auto" w:fill="auto"/>
                </w:tcPr>
                <w:p w14:paraId="091C4DD7" w14:textId="77777777" w:rsidR="001D3617" w:rsidRPr="00846C0D" w:rsidRDefault="001D3617" w:rsidP="00B96986">
                  <w:pPr>
                    <w:pStyle w:val="2a"/>
                    <w:shd w:val="clear" w:color="auto" w:fill="auto"/>
                    <w:spacing w:after="0" w:line="240" w:lineRule="auto"/>
                    <w:rPr>
                      <w:color w:val="0D0D0D" w:themeColor="text1" w:themeTint="F2"/>
                    </w:rPr>
                  </w:pPr>
                  <w:r w:rsidRPr="00846C0D">
                    <w:rPr>
                      <w:color w:val="0D0D0D" w:themeColor="text1" w:themeTint="F2"/>
                      <w:sz w:val="28"/>
                      <w:szCs w:val="28"/>
                    </w:rPr>
                    <w:t>О внесении изменений в постановление</w:t>
                  </w:r>
                  <w:r w:rsidR="00C27F58" w:rsidRPr="00C27F58">
                    <w:rPr>
                      <w:color w:val="0D0D0D" w:themeColor="text1" w:themeTint="F2"/>
                      <w:sz w:val="28"/>
                      <w:szCs w:val="28"/>
                    </w:rPr>
                    <w:t xml:space="preserve"> </w:t>
                  </w:r>
                  <w:r w:rsidR="00C27F58">
                    <w:rPr>
                      <w:color w:val="0D0D0D" w:themeColor="text1" w:themeTint="F2"/>
                      <w:sz w:val="28"/>
                      <w:szCs w:val="28"/>
                    </w:rPr>
                    <w:t>№</w:t>
                  </w:r>
                  <w:r w:rsidR="00B96986">
                    <w:rPr>
                      <w:color w:val="0D0D0D" w:themeColor="text1" w:themeTint="F2"/>
                      <w:sz w:val="28"/>
                      <w:szCs w:val="28"/>
                    </w:rPr>
                    <w:t>951</w:t>
                  </w:r>
                  <w:r w:rsidR="00C27F58">
                    <w:rPr>
                      <w:color w:val="0D0D0D" w:themeColor="text1" w:themeTint="F2"/>
                      <w:sz w:val="28"/>
                      <w:szCs w:val="28"/>
                    </w:rPr>
                    <w:t xml:space="preserve"> от </w:t>
                  </w:r>
                  <w:r w:rsidR="00B96986">
                    <w:rPr>
                      <w:color w:val="0D0D0D" w:themeColor="text1" w:themeTint="F2"/>
                      <w:sz w:val="28"/>
                      <w:szCs w:val="28"/>
                    </w:rPr>
                    <w:t>30</w:t>
                  </w:r>
                  <w:r w:rsidR="004A29C4">
                    <w:rPr>
                      <w:color w:val="0D0D0D" w:themeColor="text1" w:themeTint="F2"/>
                      <w:sz w:val="28"/>
                      <w:szCs w:val="28"/>
                    </w:rPr>
                    <w:t>.1</w:t>
                  </w:r>
                  <w:r w:rsidR="00B96986">
                    <w:rPr>
                      <w:color w:val="0D0D0D" w:themeColor="text1" w:themeTint="F2"/>
                      <w:sz w:val="28"/>
                      <w:szCs w:val="28"/>
                    </w:rPr>
                    <w:t>2</w:t>
                  </w:r>
                  <w:r w:rsidR="00C27F58">
                    <w:rPr>
                      <w:color w:val="0D0D0D" w:themeColor="text1" w:themeTint="F2"/>
                      <w:sz w:val="28"/>
                      <w:szCs w:val="28"/>
                    </w:rPr>
                    <w:t>.2025</w:t>
                  </w:r>
                  <w:r w:rsidR="00C27F58" w:rsidRPr="00846C0D">
                    <w:rPr>
                      <w:color w:val="0D0D0D" w:themeColor="text1" w:themeTint="F2"/>
                      <w:sz w:val="28"/>
                      <w:szCs w:val="28"/>
                    </w:rPr>
                    <w:t xml:space="preserve"> </w:t>
                  </w:r>
                  <w:r w:rsidR="00C27F58">
                    <w:rPr>
                      <w:color w:val="0D0D0D" w:themeColor="text1" w:themeTint="F2"/>
                      <w:sz w:val="28"/>
                      <w:szCs w:val="28"/>
                    </w:rPr>
                    <w:t>«</w:t>
                  </w:r>
                  <w:r w:rsidR="00C27F58" w:rsidRPr="00846C0D">
                    <w:rPr>
                      <w:color w:val="0D0D0D" w:themeColor="text1" w:themeTint="F2"/>
                      <w:sz w:val="28"/>
                      <w:szCs w:val="28"/>
                    </w:rPr>
                    <w:t>О внесении изменений в постановление администрации Лебяжского района от 08.10.2021 № 344 «Об утверждении муниципальной программы Лебяжского муниципального округа Кировской области «Охрана окружающей среды, воспроизводство и использование природных ресурсов в Лебяжском муниципальном округе»</w:t>
                  </w:r>
                </w:p>
              </w:tc>
            </w:tr>
          </w:tbl>
          <w:p w14:paraId="22CA0C6D" w14:textId="77777777" w:rsidR="001D3617" w:rsidRPr="00A12D34" w:rsidRDefault="001D3617" w:rsidP="001D3617">
            <w:pPr>
              <w:keepNext/>
              <w:tabs>
                <w:tab w:val="left" w:pos="0"/>
                <w:tab w:val="left" w:pos="8550"/>
              </w:tabs>
              <w:spacing w:after="240"/>
              <w:jc w:val="center"/>
              <w:rPr>
                <w:rFonts w:ascii="Times New Roman" w:hAnsi="Times New Roman" w:cs="Times New Roman"/>
                <w:b/>
                <w:sz w:val="26"/>
                <w:szCs w:val="26"/>
              </w:rPr>
            </w:pPr>
          </w:p>
        </w:tc>
      </w:tr>
    </w:tbl>
    <w:p w14:paraId="3611FD50" w14:textId="77777777" w:rsidR="001D3617" w:rsidRPr="00A12D34" w:rsidRDefault="001D3617" w:rsidP="001D3617">
      <w:pPr>
        <w:pStyle w:val="a0"/>
        <w:spacing w:after="0" w:line="360" w:lineRule="auto"/>
        <w:ind w:firstLine="709"/>
        <w:jc w:val="both"/>
        <w:rPr>
          <w:rFonts w:ascii="Times New Roman" w:hAnsi="Times New Roman" w:cs="Times New Roman"/>
          <w:spacing w:val="-4"/>
          <w:sz w:val="28"/>
          <w:szCs w:val="28"/>
        </w:rPr>
      </w:pPr>
    </w:p>
    <w:p w14:paraId="6B2FBA34" w14:textId="77777777" w:rsidR="001D3617" w:rsidRPr="00A12D34" w:rsidRDefault="001D3617" w:rsidP="00C27F58">
      <w:pPr>
        <w:pStyle w:val="2b"/>
        <w:spacing w:before="0" w:after="0" w:line="276" w:lineRule="auto"/>
        <w:ind w:firstLine="709"/>
        <w:jc w:val="both"/>
        <w:rPr>
          <w:sz w:val="28"/>
          <w:szCs w:val="28"/>
        </w:rPr>
      </w:pPr>
      <w:r w:rsidRPr="00A12D34">
        <w:rPr>
          <w:sz w:val="28"/>
          <w:szCs w:val="28"/>
        </w:rPr>
        <w:t xml:space="preserve">В соответствии с постановлением </w:t>
      </w:r>
      <w:r w:rsidRPr="00DA0296">
        <w:rPr>
          <w:sz w:val="28"/>
          <w:szCs w:val="28"/>
        </w:rPr>
        <w:t>администрации Лебяжского района Кировской области от 10.08.2021 № 278 «О разработке, реализации и оценке эффективности реализации муниципальных программ Лебяжский муниципальный округ Кировской области»</w:t>
      </w:r>
      <w:r w:rsidRPr="00A12D34">
        <w:rPr>
          <w:sz w:val="28"/>
          <w:szCs w:val="28"/>
        </w:rPr>
        <w:t xml:space="preserve"> администрация Лебяжского муниципального округа ПОСТАНОВЛЯЕТ:</w:t>
      </w:r>
    </w:p>
    <w:p w14:paraId="21075C6C" w14:textId="77777777" w:rsidR="001D3617" w:rsidRPr="00A12D34" w:rsidRDefault="001D3617" w:rsidP="00C27F58">
      <w:pPr>
        <w:pStyle w:val="2b"/>
        <w:spacing w:before="0" w:after="0" w:line="276" w:lineRule="auto"/>
        <w:ind w:firstLine="709"/>
        <w:jc w:val="both"/>
        <w:rPr>
          <w:sz w:val="28"/>
          <w:szCs w:val="28"/>
        </w:rPr>
      </w:pPr>
      <w:r w:rsidRPr="00A12D34">
        <w:rPr>
          <w:sz w:val="28"/>
          <w:szCs w:val="28"/>
        </w:rPr>
        <w:t xml:space="preserve">1. Внести изменения в постановление от </w:t>
      </w:r>
      <w:r w:rsidR="00C27F58">
        <w:rPr>
          <w:sz w:val="28"/>
          <w:szCs w:val="28"/>
        </w:rPr>
        <w:t>№</w:t>
      </w:r>
      <w:r w:rsidR="00383FDD">
        <w:rPr>
          <w:sz w:val="28"/>
          <w:szCs w:val="28"/>
        </w:rPr>
        <w:t>951</w:t>
      </w:r>
      <w:r w:rsidR="00C27F58">
        <w:rPr>
          <w:sz w:val="28"/>
          <w:szCs w:val="28"/>
        </w:rPr>
        <w:t xml:space="preserve"> от </w:t>
      </w:r>
      <w:r w:rsidR="00383FDD">
        <w:rPr>
          <w:sz w:val="28"/>
          <w:szCs w:val="28"/>
        </w:rPr>
        <w:t>30</w:t>
      </w:r>
      <w:r w:rsidR="004A29C4">
        <w:rPr>
          <w:sz w:val="28"/>
          <w:szCs w:val="28"/>
        </w:rPr>
        <w:t>.1</w:t>
      </w:r>
      <w:r w:rsidR="00383FDD">
        <w:rPr>
          <w:sz w:val="28"/>
          <w:szCs w:val="28"/>
        </w:rPr>
        <w:t>2</w:t>
      </w:r>
      <w:r w:rsidR="00C27F58">
        <w:rPr>
          <w:sz w:val="28"/>
          <w:szCs w:val="28"/>
        </w:rPr>
        <w:t>.2025</w:t>
      </w:r>
      <w:r w:rsidRPr="00A12D34">
        <w:rPr>
          <w:sz w:val="28"/>
          <w:szCs w:val="28"/>
        </w:rPr>
        <w:t xml:space="preserve"> </w:t>
      </w:r>
      <w:r w:rsidR="00C27F58">
        <w:rPr>
          <w:sz w:val="28"/>
          <w:szCs w:val="28"/>
        </w:rPr>
        <w:t>«</w:t>
      </w:r>
      <w:r w:rsidR="00C27F58" w:rsidRPr="00846C0D">
        <w:rPr>
          <w:color w:val="0D0D0D" w:themeColor="text1" w:themeTint="F2"/>
          <w:sz w:val="28"/>
          <w:szCs w:val="28"/>
        </w:rPr>
        <w:t>О внесении изменений в постановление администрации Лебяжского района от 08.10.2021 № 344 «Об утверждении муниципальной программы Лебяжского муниципального округа Кировской области «Охрана окружающей среды, воспроизводство и использование природных ресурсов в Лебяжском муниципальном округе»</w:t>
      </w:r>
      <w:r w:rsidR="005D4CF3">
        <w:rPr>
          <w:sz w:val="28"/>
          <w:szCs w:val="28"/>
        </w:rPr>
        <w:t>:</w:t>
      </w:r>
    </w:p>
    <w:p w14:paraId="327154B5" w14:textId="77777777" w:rsidR="00452FF2" w:rsidRPr="00452FF2" w:rsidRDefault="00014E17" w:rsidP="00C27F58">
      <w:pPr>
        <w:autoSpaceDE w:val="0"/>
        <w:spacing w:line="276"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1.1</w:t>
      </w:r>
      <w:r w:rsidR="001D3617" w:rsidRPr="00452FF2">
        <w:rPr>
          <w:rFonts w:ascii="Times New Roman" w:hAnsi="Times New Roman" w:cs="Times New Roman"/>
          <w:sz w:val="28"/>
          <w:szCs w:val="28"/>
        </w:rPr>
        <w:t xml:space="preserve">. </w:t>
      </w:r>
      <w:r w:rsidR="00452FF2" w:rsidRPr="00452FF2">
        <w:rPr>
          <w:rFonts w:ascii="Times New Roman" w:hAnsi="Times New Roman" w:cs="Times New Roman"/>
          <w:color w:val="000000"/>
          <w:sz w:val="28"/>
          <w:szCs w:val="28"/>
        </w:rPr>
        <w:t xml:space="preserve">В приложении №2 </w:t>
      </w:r>
      <w:r w:rsidR="00270CD3">
        <w:rPr>
          <w:rFonts w:ascii="Times New Roman" w:hAnsi="Times New Roman" w:cs="Times New Roman"/>
          <w:color w:val="000000"/>
          <w:sz w:val="28"/>
          <w:szCs w:val="28"/>
        </w:rPr>
        <w:t>строки 9</w:t>
      </w:r>
      <w:r w:rsidR="00452FF2">
        <w:rPr>
          <w:rFonts w:ascii="Times New Roman" w:hAnsi="Times New Roman" w:cs="Times New Roman"/>
          <w:color w:val="000000"/>
          <w:sz w:val="28"/>
          <w:szCs w:val="28"/>
        </w:rPr>
        <w:t xml:space="preserve"> и </w:t>
      </w:r>
      <w:r w:rsidR="00270CD3">
        <w:rPr>
          <w:rFonts w:ascii="Times New Roman" w:hAnsi="Times New Roman" w:cs="Times New Roman"/>
          <w:color w:val="000000"/>
          <w:sz w:val="28"/>
          <w:szCs w:val="28"/>
        </w:rPr>
        <w:t>10</w:t>
      </w:r>
      <w:r w:rsidR="00452FF2" w:rsidRPr="00452FF2">
        <w:rPr>
          <w:rFonts w:ascii="Times New Roman" w:hAnsi="Times New Roman" w:cs="Times New Roman"/>
          <w:color w:val="000000"/>
          <w:sz w:val="28"/>
          <w:szCs w:val="28"/>
        </w:rPr>
        <w:t xml:space="preserve"> изложить в новой редакции согласно приложению 1.</w:t>
      </w:r>
    </w:p>
    <w:p w14:paraId="40CB6371" w14:textId="77777777" w:rsidR="00452FF2" w:rsidRPr="00452FF2" w:rsidRDefault="00452FF2" w:rsidP="00C27F58">
      <w:pPr>
        <w:autoSpaceDE w:val="0"/>
        <w:spacing w:line="276" w:lineRule="auto"/>
        <w:ind w:firstLine="709"/>
        <w:jc w:val="both"/>
        <w:rPr>
          <w:rFonts w:ascii="Times New Roman" w:hAnsi="Times New Roman" w:cs="Times New Roman"/>
          <w:color w:val="000000"/>
          <w:sz w:val="28"/>
          <w:szCs w:val="28"/>
        </w:rPr>
      </w:pPr>
      <w:r w:rsidRPr="00452FF2">
        <w:rPr>
          <w:rFonts w:ascii="Times New Roman" w:hAnsi="Times New Roman" w:cs="Times New Roman"/>
          <w:color w:val="000000"/>
          <w:sz w:val="28"/>
          <w:szCs w:val="28"/>
        </w:rPr>
        <w:t xml:space="preserve">1.2. В приложении №3 строку </w:t>
      </w:r>
      <w:r w:rsidR="00270CD3">
        <w:rPr>
          <w:rFonts w:ascii="Times New Roman" w:hAnsi="Times New Roman" w:cs="Times New Roman"/>
          <w:color w:val="000000"/>
          <w:sz w:val="28"/>
          <w:szCs w:val="28"/>
        </w:rPr>
        <w:t>9</w:t>
      </w:r>
      <w:r w:rsidRPr="00452FF2">
        <w:rPr>
          <w:rFonts w:ascii="Times New Roman" w:hAnsi="Times New Roman" w:cs="Times New Roman"/>
          <w:color w:val="000000"/>
          <w:sz w:val="28"/>
          <w:szCs w:val="28"/>
        </w:rPr>
        <w:t xml:space="preserve"> и </w:t>
      </w:r>
      <w:r w:rsidR="00270CD3">
        <w:rPr>
          <w:rFonts w:ascii="Times New Roman" w:hAnsi="Times New Roman" w:cs="Times New Roman"/>
          <w:color w:val="000000"/>
          <w:sz w:val="28"/>
          <w:szCs w:val="28"/>
        </w:rPr>
        <w:t>10</w:t>
      </w:r>
      <w:r w:rsidRPr="00452FF2">
        <w:rPr>
          <w:rFonts w:ascii="Times New Roman" w:hAnsi="Times New Roman" w:cs="Times New Roman"/>
          <w:color w:val="000000"/>
          <w:sz w:val="28"/>
          <w:szCs w:val="28"/>
        </w:rPr>
        <w:t xml:space="preserve"> изложить в новой редакции согласно приложению 2.</w:t>
      </w:r>
    </w:p>
    <w:p w14:paraId="55B2CF06" w14:textId="77777777" w:rsidR="001D3617" w:rsidRPr="00452FF2" w:rsidRDefault="00452FF2" w:rsidP="00C27F58">
      <w:pPr>
        <w:pStyle w:val="2b"/>
        <w:shd w:val="clear" w:color="auto" w:fill="auto"/>
        <w:tabs>
          <w:tab w:val="left" w:pos="941"/>
        </w:tabs>
        <w:spacing w:before="0" w:after="600" w:line="276" w:lineRule="auto"/>
        <w:ind w:firstLine="709"/>
        <w:jc w:val="both"/>
        <w:rPr>
          <w:sz w:val="28"/>
          <w:szCs w:val="28"/>
        </w:rPr>
      </w:pPr>
      <w:r w:rsidRPr="00452FF2">
        <w:rPr>
          <w:sz w:val="28"/>
          <w:szCs w:val="28"/>
        </w:rPr>
        <w:t xml:space="preserve">2. </w:t>
      </w:r>
      <w:r w:rsidRPr="00452FF2">
        <w:rPr>
          <w:color w:val="000000"/>
          <w:sz w:val="28"/>
          <w:szCs w:val="28"/>
        </w:rPr>
        <w:t xml:space="preserve">Настоящее постановление подлежит официальному опубликованию, вступает в силу с момента его опубликования и распространяется на правоотношения, возникшие с </w:t>
      </w:r>
      <w:r w:rsidR="00383FDD">
        <w:rPr>
          <w:color w:val="000000"/>
          <w:sz w:val="28"/>
          <w:szCs w:val="28"/>
        </w:rPr>
        <w:t>30</w:t>
      </w:r>
      <w:r w:rsidR="00270CD3">
        <w:rPr>
          <w:color w:val="000000"/>
          <w:sz w:val="28"/>
          <w:szCs w:val="28"/>
        </w:rPr>
        <w:t xml:space="preserve"> </w:t>
      </w:r>
      <w:r w:rsidR="00383FDD">
        <w:rPr>
          <w:color w:val="000000"/>
          <w:sz w:val="28"/>
          <w:szCs w:val="28"/>
        </w:rPr>
        <w:t>дека</w:t>
      </w:r>
      <w:r w:rsidR="00270CD3">
        <w:rPr>
          <w:color w:val="000000"/>
          <w:sz w:val="28"/>
          <w:szCs w:val="28"/>
        </w:rPr>
        <w:t>бря</w:t>
      </w:r>
      <w:r w:rsidRPr="00452FF2">
        <w:rPr>
          <w:color w:val="000000"/>
          <w:sz w:val="28"/>
          <w:szCs w:val="28"/>
        </w:rPr>
        <w:t xml:space="preserve"> 2025</w:t>
      </w:r>
      <w:r>
        <w:rPr>
          <w:color w:val="000000"/>
          <w:sz w:val="28"/>
          <w:szCs w:val="28"/>
        </w:rPr>
        <w:t xml:space="preserve"> </w:t>
      </w:r>
      <w:r w:rsidRPr="00452FF2">
        <w:rPr>
          <w:color w:val="000000"/>
          <w:sz w:val="28"/>
          <w:szCs w:val="28"/>
        </w:rPr>
        <w:t>года.</w:t>
      </w:r>
    </w:p>
    <w:tbl>
      <w:tblPr>
        <w:tblStyle w:val="aff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003"/>
      </w:tblGrid>
      <w:tr w:rsidR="001D3617" w:rsidRPr="00A12D34" w14:paraId="1BB86404" w14:textId="77777777" w:rsidTr="00C27F58">
        <w:trPr>
          <w:trHeight w:val="108"/>
        </w:trPr>
        <w:tc>
          <w:tcPr>
            <w:tcW w:w="5920" w:type="dxa"/>
          </w:tcPr>
          <w:p w14:paraId="47BD0560" w14:textId="77777777" w:rsidR="001D3617" w:rsidRPr="00A12D34" w:rsidRDefault="001D3617" w:rsidP="001D3617">
            <w:pPr>
              <w:spacing w:after="360"/>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Глава</w:t>
            </w:r>
            <w:r w:rsidRPr="00A12D34">
              <w:rPr>
                <w:rFonts w:ascii="Times New Roman" w:eastAsia="Times New Roman" w:hAnsi="Times New Roman" w:cs="Times New Roman"/>
                <w:sz w:val="28"/>
                <w:szCs w:val="28"/>
                <w:lang w:eastAsia="ru-RU" w:bidi="ar-SA"/>
              </w:rPr>
              <w:t xml:space="preserve"> Лебяжского муниципального округа</w:t>
            </w:r>
          </w:p>
        </w:tc>
        <w:tc>
          <w:tcPr>
            <w:tcW w:w="4003" w:type="dxa"/>
          </w:tcPr>
          <w:p w14:paraId="398418CE" w14:textId="01826C08" w:rsidR="001D3617" w:rsidRPr="00A12D34" w:rsidRDefault="001D3617" w:rsidP="001D3617">
            <w:pPr>
              <w:spacing w:after="360"/>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                Т.А. Обухова</w:t>
            </w:r>
          </w:p>
        </w:tc>
      </w:tr>
    </w:tbl>
    <w:p w14:paraId="12F8BB2A" w14:textId="037711E7" w:rsidR="001D3617" w:rsidRDefault="001D3617" w:rsidP="001D3617">
      <w:pPr>
        <w:pStyle w:val="ConsPlusTitle"/>
        <w:rPr>
          <w:rFonts w:eastAsia="Times New Roman"/>
          <w:b w:val="0"/>
          <w:sz w:val="22"/>
          <w:szCs w:val="28"/>
        </w:rPr>
        <w:sectPr w:rsidR="001D3617" w:rsidSect="001D3617">
          <w:pgSz w:w="11906" w:h="16838"/>
          <w:pgMar w:top="1134" w:right="1134" w:bottom="1134" w:left="1134" w:header="720" w:footer="720" w:gutter="0"/>
          <w:cols w:space="720"/>
          <w:docGrid w:linePitch="360"/>
        </w:sectPr>
      </w:pPr>
    </w:p>
    <w:p w14:paraId="6B30FEBD" w14:textId="77777777" w:rsidR="006344A2" w:rsidRDefault="00452FF2" w:rsidP="00452FF2">
      <w:pPr>
        <w:pStyle w:val="ConsPlusNormal0"/>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1</w:t>
      </w:r>
    </w:p>
    <w:p w14:paraId="51A9999C" w14:textId="77777777" w:rsidR="00452FF2" w:rsidRDefault="00452FF2" w:rsidP="00452FF2">
      <w:pPr>
        <w:pStyle w:val="ConsPlusNormal0"/>
        <w:jc w:val="right"/>
        <w:outlineLvl w:val="1"/>
        <w:rPr>
          <w:rFonts w:ascii="Times New Roman" w:hAnsi="Times New Roman" w:cs="Times New Roman"/>
          <w:sz w:val="24"/>
          <w:szCs w:val="24"/>
        </w:rPr>
      </w:pPr>
    </w:p>
    <w:p w14:paraId="7276E6BC" w14:textId="77777777" w:rsidR="006669D3" w:rsidRDefault="003B1D90">
      <w:pPr>
        <w:pStyle w:val="ConsPlusNormal0"/>
        <w:jc w:val="right"/>
        <w:outlineLvl w:val="1"/>
        <w:rPr>
          <w:rFonts w:ascii="Times New Roman" w:hAnsi="Times New Roman" w:cs="Times New Roman"/>
          <w:sz w:val="24"/>
          <w:szCs w:val="24"/>
        </w:rPr>
      </w:pPr>
      <w:r>
        <w:rPr>
          <w:rFonts w:ascii="Times New Roman" w:hAnsi="Times New Roman" w:cs="Times New Roman"/>
          <w:sz w:val="24"/>
          <w:szCs w:val="24"/>
        </w:rPr>
        <w:t>Приложение №2</w:t>
      </w:r>
    </w:p>
    <w:p w14:paraId="567EBE2B" w14:textId="77777777" w:rsidR="006669D3" w:rsidRDefault="003B1D90">
      <w:pPr>
        <w:pStyle w:val="ConsPlusNormal0"/>
        <w:jc w:val="right"/>
        <w:rPr>
          <w:rFonts w:ascii="Times New Roman" w:hAnsi="Times New Roman" w:cs="Times New Roman"/>
          <w:sz w:val="24"/>
          <w:szCs w:val="24"/>
        </w:rPr>
      </w:pPr>
      <w:r>
        <w:rPr>
          <w:rFonts w:ascii="Times New Roman" w:hAnsi="Times New Roman" w:cs="Times New Roman"/>
          <w:sz w:val="24"/>
          <w:szCs w:val="24"/>
        </w:rPr>
        <w:t>к муниципальной программе</w:t>
      </w:r>
    </w:p>
    <w:p w14:paraId="57526BD5" w14:textId="77777777" w:rsidR="006669D3" w:rsidRDefault="006669D3">
      <w:pPr>
        <w:pStyle w:val="ConsPlusNormal0"/>
        <w:jc w:val="both"/>
        <w:rPr>
          <w:rFonts w:ascii="Times New Roman" w:hAnsi="Times New Roman" w:cs="Times New Roman"/>
          <w:sz w:val="24"/>
          <w:szCs w:val="24"/>
        </w:rPr>
      </w:pPr>
    </w:p>
    <w:p w14:paraId="0FFFC005" w14:textId="77777777" w:rsidR="006669D3" w:rsidRDefault="003B1D90">
      <w:pPr>
        <w:pStyle w:val="ConsPlusNormal0"/>
        <w:jc w:val="center"/>
        <w:rPr>
          <w:rFonts w:ascii="Times New Roman" w:hAnsi="Times New Roman" w:cs="Times New Roman"/>
          <w:b/>
          <w:bCs/>
          <w:sz w:val="28"/>
          <w:szCs w:val="28"/>
        </w:rPr>
      </w:pPr>
      <w:r>
        <w:rPr>
          <w:rFonts w:ascii="Times New Roman" w:hAnsi="Times New Roman" w:cs="Times New Roman"/>
          <w:b/>
          <w:bCs/>
          <w:sz w:val="28"/>
          <w:szCs w:val="28"/>
        </w:rPr>
        <w:t>Расходы на реализацию муниципальной программы</w:t>
      </w:r>
    </w:p>
    <w:p w14:paraId="61763A09" w14:textId="77777777" w:rsidR="006669D3" w:rsidRDefault="003B1D90" w:rsidP="007F7CCB">
      <w:pPr>
        <w:pStyle w:val="ConsPlusNormal0"/>
        <w:jc w:val="center"/>
        <w:rPr>
          <w:rFonts w:ascii="Times New Roman" w:hAnsi="Times New Roman" w:cs="Times New Roman"/>
          <w:b/>
          <w:bCs/>
          <w:sz w:val="28"/>
          <w:szCs w:val="28"/>
        </w:rPr>
      </w:pPr>
      <w:r>
        <w:rPr>
          <w:rFonts w:ascii="Times New Roman" w:hAnsi="Times New Roman" w:cs="Times New Roman"/>
          <w:b/>
          <w:bCs/>
          <w:sz w:val="28"/>
          <w:szCs w:val="28"/>
        </w:rPr>
        <w:t>за счет средств местного бюджета</w:t>
      </w:r>
    </w:p>
    <w:p w14:paraId="0F9D4A48" w14:textId="77777777" w:rsidR="007F7CCB" w:rsidRPr="007F7CCB" w:rsidRDefault="007F7CCB" w:rsidP="007F7CCB">
      <w:pPr>
        <w:pStyle w:val="ConsPlusNormal0"/>
        <w:jc w:val="center"/>
        <w:rPr>
          <w:rFonts w:ascii="Times New Roman" w:hAnsi="Times New Roman" w:cs="Times New Roman"/>
          <w:b/>
          <w:bCs/>
          <w:sz w:val="28"/>
          <w:szCs w:val="28"/>
        </w:rPr>
      </w:pPr>
    </w:p>
    <w:tbl>
      <w:tblPr>
        <w:tblW w:w="5120" w:type="pct"/>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1877"/>
        <w:gridCol w:w="2582"/>
        <w:gridCol w:w="2259"/>
        <w:gridCol w:w="856"/>
        <w:gridCol w:w="888"/>
        <w:gridCol w:w="869"/>
        <w:gridCol w:w="994"/>
        <w:gridCol w:w="991"/>
        <w:gridCol w:w="994"/>
        <w:gridCol w:w="991"/>
        <w:gridCol w:w="2384"/>
      </w:tblGrid>
      <w:tr w:rsidR="0030053C" w:rsidRPr="00514EB9" w14:paraId="694D8878" w14:textId="77777777" w:rsidTr="0030053C">
        <w:trPr>
          <w:tblCellSpacing w:w="5" w:type="nil"/>
          <w:jc w:val="center"/>
        </w:trPr>
        <w:tc>
          <w:tcPr>
            <w:tcW w:w="598" w:type="pct"/>
            <w:vMerge w:val="restart"/>
            <w:tcBorders>
              <w:top w:val="single" w:sz="4" w:space="0" w:color="auto"/>
              <w:left w:val="single" w:sz="4" w:space="0" w:color="auto"/>
              <w:bottom w:val="single" w:sz="4" w:space="0" w:color="auto"/>
              <w:right w:val="single" w:sz="4" w:space="0" w:color="auto"/>
            </w:tcBorders>
          </w:tcPr>
          <w:p w14:paraId="20376BEC" w14:textId="77777777" w:rsidR="0030053C" w:rsidRPr="00514EB9" w:rsidRDefault="0030053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Статус</w:t>
            </w:r>
          </w:p>
        </w:tc>
        <w:tc>
          <w:tcPr>
            <w:tcW w:w="823" w:type="pct"/>
            <w:vMerge w:val="restart"/>
            <w:tcBorders>
              <w:top w:val="single" w:sz="4" w:space="0" w:color="auto"/>
              <w:left w:val="single" w:sz="4" w:space="0" w:color="auto"/>
              <w:bottom w:val="single" w:sz="4" w:space="0" w:color="auto"/>
              <w:right w:val="single" w:sz="4" w:space="0" w:color="auto"/>
            </w:tcBorders>
          </w:tcPr>
          <w:p w14:paraId="09340651" w14:textId="77777777" w:rsidR="0030053C" w:rsidRPr="00514EB9" w:rsidRDefault="0030053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 xml:space="preserve">Наименование  муниципальной </w:t>
            </w:r>
            <w:r w:rsidRPr="00514EB9">
              <w:rPr>
                <w:rFonts w:ascii="Times New Roman" w:hAnsi="Times New Roman" w:cs="Times New Roman"/>
                <w:sz w:val="24"/>
                <w:szCs w:val="24"/>
              </w:rPr>
              <w:br/>
              <w:t xml:space="preserve">   программы,  подпрограммы,   </w:t>
            </w:r>
            <w:r w:rsidRPr="00514EB9">
              <w:rPr>
                <w:rFonts w:ascii="Times New Roman" w:hAnsi="Times New Roman" w:cs="Times New Roman"/>
                <w:sz w:val="24"/>
                <w:szCs w:val="24"/>
              </w:rPr>
              <w:br/>
              <w:t xml:space="preserve">   отдельного мероприятия</w:t>
            </w:r>
          </w:p>
        </w:tc>
        <w:tc>
          <w:tcPr>
            <w:tcW w:w="720" w:type="pct"/>
            <w:vMerge w:val="restart"/>
            <w:tcBorders>
              <w:top w:val="single" w:sz="4" w:space="0" w:color="auto"/>
              <w:left w:val="single" w:sz="4" w:space="0" w:color="auto"/>
              <w:bottom w:val="single" w:sz="4" w:space="0" w:color="auto"/>
              <w:right w:val="single" w:sz="4" w:space="0" w:color="auto"/>
            </w:tcBorders>
          </w:tcPr>
          <w:p w14:paraId="2BE31324" w14:textId="77777777" w:rsidR="0030053C" w:rsidRPr="00514EB9" w:rsidRDefault="0030053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Главный распорядитель бюджетных средств</w:t>
            </w:r>
          </w:p>
        </w:tc>
        <w:tc>
          <w:tcPr>
            <w:tcW w:w="2858" w:type="pct"/>
            <w:gridSpan w:val="8"/>
            <w:tcBorders>
              <w:top w:val="single" w:sz="4" w:space="0" w:color="auto"/>
              <w:left w:val="single" w:sz="4" w:space="0" w:color="auto"/>
              <w:bottom w:val="single" w:sz="4" w:space="0" w:color="auto"/>
              <w:right w:val="single" w:sz="4" w:space="0" w:color="auto"/>
            </w:tcBorders>
          </w:tcPr>
          <w:p w14:paraId="41620B05" w14:textId="77777777" w:rsidR="0030053C" w:rsidRPr="00514EB9" w:rsidRDefault="0030053C"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Расходы (рублей)</w:t>
            </w:r>
          </w:p>
        </w:tc>
      </w:tr>
      <w:tr w:rsidR="009A467A" w:rsidRPr="00514EB9" w14:paraId="5D5B4B77" w14:textId="77777777" w:rsidTr="0030053C">
        <w:trPr>
          <w:tblCellSpacing w:w="5" w:type="nil"/>
          <w:jc w:val="center"/>
        </w:trPr>
        <w:tc>
          <w:tcPr>
            <w:tcW w:w="598" w:type="pct"/>
            <w:vMerge/>
            <w:tcBorders>
              <w:top w:val="single" w:sz="4" w:space="0" w:color="auto"/>
              <w:left w:val="single" w:sz="4" w:space="0" w:color="auto"/>
              <w:bottom w:val="single" w:sz="4" w:space="0" w:color="auto"/>
              <w:right w:val="single" w:sz="4" w:space="0" w:color="auto"/>
            </w:tcBorders>
          </w:tcPr>
          <w:p w14:paraId="5E7952A3"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top w:val="single" w:sz="4" w:space="0" w:color="auto"/>
              <w:left w:val="single" w:sz="4" w:space="0" w:color="auto"/>
              <w:bottom w:val="single" w:sz="4" w:space="0" w:color="auto"/>
              <w:right w:val="single" w:sz="4" w:space="0" w:color="auto"/>
            </w:tcBorders>
          </w:tcPr>
          <w:p w14:paraId="6F641865" w14:textId="77777777" w:rsidR="009A467A" w:rsidRPr="00514EB9" w:rsidRDefault="009A467A" w:rsidP="001D3617">
            <w:pPr>
              <w:pStyle w:val="ConsPlusCell"/>
              <w:rPr>
                <w:rFonts w:ascii="Times New Roman" w:hAnsi="Times New Roman" w:cs="Times New Roman"/>
                <w:sz w:val="24"/>
                <w:szCs w:val="24"/>
              </w:rPr>
            </w:pPr>
          </w:p>
        </w:tc>
        <w:tc>
          <w:tcPr>
            <w:tcW w:w="720" w:type="pct"/>
            <w:vMerge/>
            <w:tcBorders>
              <w:top w:val="single" w:sz="4" w:space="0" w:color="auto"/>
              <w:left w:val="single" w:sz="4" w:space="0" w:color="auto"/>
              <w:bottom w:val="single" w:sz="4" w:space="0" w:color="auto"/>
              <w:right w:val="single" w:sz="4" w:space="0" w:color="auto"/>
            </w:tcBorders>
          </w:tcPr>
          <w:p w14:paraId="6E08CB15" w14:textId="77777777" w:rsidR="009A467A" w:rsidRPr="00514EB9" w:rsidRDefault="009A467A" w:rsidP="001D3617">
            <w:pPr>
              <w:pStyle w:val="ConsPlusCell"/>
              <w:rPr>
                <w:rFonts w:ascii="Times New Roman" w:hAnsi="Times New Roman" w:cs="Times New Roman"/>
                <w:sz w:val="24"/>
                <w:szCs w:val="24"/>
              </w:rPr>
            </w:pPr>
          </w:p>
        </w:tc>
        <w:tc>
          <w:tcPr>
            <w:tcW w:w="273" w:type="pct"/>
            <w:tcBorders>
              <w:top w:val="single" w:sz="4" w:space="0" w:color="auto"/>
              <w:left w:val="single" w:sz="4" w:space="0" w:color="auto"/>
              <w:bottom w:val="single" w:sz="4" w:space="0" w:color="auto"/>
              <w:right w:val="single" w:sz="4" w:space="0" w:color="auto"/>
            </w:tcBorders>
          </w:tcPr>
          <w:p w14:paraId="6263D02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2022 год</w:t>
            </w:r>
          </w:p>
        </w:tc>
        <w:tc>
          <w:tcPr>
            <w:tcW w:w="283" w:type="pct"/>
            <w:tcBorders>
              <w:top w:val="single" w:sz="4" w:space="0" w:color="auto"/>
              <w:left w:val="single" w:sz="4" w:space="0" w:color="auto"/>
              <w:bottom w:val="single" w:sz="4" w:space="0" w:color="auto"/>
              <w:right w:val="single" w:sz="4" w:space="0" w:color="auto"/>
            </w:tcBorders>
          </w:tcPr>
          <w:p w14:paraId="2A3534D2"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2023</w:t>
            </w:r>
          </w:p>
          <w:p w14:paraId="56382F2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год</w:t>
            </w:r>
          </w:p>
        </w:tc>
        <w:tc>
          <w:tcPr>
            <w:tcW w:w="277" w:type="pct"/>
            <w:tcBorders>
              <w:top w:val="single" w:sz="4" w:space="0" w:color="auto"/>
              <w:left w:val="single" w:sz="4" w:space="0" w:color="auto"/>
              <w:bottom w:val="single" w:sz="4" w:space="0" w:color="auto"/>
              <w:right w:val="single" w:sz="4" w:space="0" w:color="auto"/>
            </w:tcBorders>
          </w:tcPr>
          <w:p w14:paraId="44760DB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2024 год</w:t>
            </w:r>
          </w:p>
        </w:tc>
        <w:tc>
          <w:tcPr>
            <w:tcW w:w="317" w:type="pct"/>
            <w:tcBorders>
              <w:top w:val="single" w:sz="4" w:space="0" w:color="auto"/>
              <w:left w:val="single" w:sz="4" w:space="0" w:color="auto"/>
              <w:bottom w:val="single" w:sz="4" w:space="0" w:color="auto"/>
              <w:right w:val="single" w:sz="4" w:space="0" w:color="auto"/>
            </w:tcBorders>
          </w:tcPr>
          <w:p w14:paraId="7FF7F1F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2025 год</w:t>
            </w:r>
          </w:p>
        </w:tc>
        <w:tc>
          <w:tcPr>
            <w:tcW w:w="316" w:type="pct"/>
            <w:tcBorders>
              <w:top w:val="single" w:sz="4" w:space="0" w:color="auto"/>
              <w:left w:val="single" w:sz="4" w:space="0" w:color="auto"/>
              <w:bottom w:val="single" w:sz="4" w:space="0" w:color="auto"/>
              <w:right w:val="single" w:sz="4" w:space="0" w:color="auto"/>
            </w:tcBorders>
          </w:tcPr>
          <w:p w14:paraId="6609EF6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2026 год</w:t>
            </w:r>
          </w:p>
        </w:tc>
        <w:tc>
          <w:tcPr>
            <w:tcW w:w="317" w:type="pct"/>
            <w:tcBorders>
              <w:top w:val="single" w:sz="4" w:space="0" w:color="auto"/>
              <w:left w:val="single" w:sz="4" w:space="0" w:color="auto"/>
              <w:bottom w:val="single" w:sz="4" w:space="0" w:color="auto"/>
              <w:right w:val="single" w:sz="4" w:space="0" w:color="auto"/>
            </w:tcBorders>
          </w:tcPr>
          <w:p w14:paraId="2631896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lang w:val="en-US"/>
              </w:rPr>
              <w:t xml:space="preserve">2027 </w:t>
            </w:r>
            <w:r w:rsidRPr="00514EB9">
              <w:rPr>
                <w:rFonts w:ascii="Times New Roman" w:hAnsi="Times New Roman" w:cs="Times New Roman"/>
                <w:sz w:val="24"/>
                <w:szCs w:val="24"/>
              </w:rPr>
              <w:t>год</w:t>
            </w:r>
          </w:p>
        </w:tc>
        <w:tc>
          <w:tcPr>
            <w:tcW w:w="316" w:type="pct"/>
            <w:tcBorders>
              <w:top w:val="single" w:sz="4" w:space="0" w:color="auto"/>
              <w:left w:val="single" w:sz="4" w:space="0" w:color="auto"/>
              <w:bottom w:val="single" w:sz="4" w:space="0" w:color="auto"/>
              <w:right w:val="single" w:sz="4" w:space="0" w:color="auto"/>
            </w:tcBorders>
          </w:tcPr>
          <w:p w14:paraId="5570DF20" w14:textId="77777777" w:rsidR="009A467A" w:rsidRPr="00514EB9" w:rsidRDefault="009A467A"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2028 год</w:t>
            </w:r>
          </w:p>
        </w:tc>
        <w:tc>
          <w:tcPr>
            <w:tcW w:w="760" w:type="pct"/>
            <w:tcBorders>
              <w:top w:val="single" w:sz="4" w:space="0" w:color="auto"/>
              <w:left w:val="single" w:sz="4" w:space="0" w:color="auto"/>
              <w:bottom w:val="single" w:sz="4" w:space="0" w:color="auto"/>
              <w:right w:val="single" w:sz="4" w:space="0" w:color="auto"/>
            </w:tcBorders>
          </w:tcPr>
          <w:p w14:paraId="662CBCF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Всего</w:t>
            </w:r>
          </w:p>
        </w:tc>
      </w:tr>
      <w:tr w:rsidR="009A467A" w:rsidRPr="00514EB9" w14:paraId="10B2224F" w14:textId="77777777" w:rsidTr="0030053C">
        <w:trPr>
          <w:trHeight w:val="70"/>
          <w:tblCellSpacing w:w="5" w:type="nil"/>
          <w:jc w:val="center"/>
        </w:trPr>
        <w:tc>
          <w:tcPr>
            <w:tcW w:w="598" w:type="pct"/>
            <w:vMerge w:val="restart"/>
            <w:tcBorders>
              <w:left w:val="single" w:sz="4" w:space="0" w:color="auto"/>
              <w:right w:val="single" w:sz="4" w:space="0" w:color="auto"/>
            </w:tcBorders>
          </w:tcPr>
          <w:p w14:paraId="126B035A"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9. мероприятие</w:t>
            </w:r>
          </w:p>
        </w:tc>
        <w:tc>
          <w:tcPr>
            <w:tcW w:w="823" w:type="pct"/>
            <w:vMerge w:val="restart"/>
            <w:tcBorders>
              <w:left w:val="single" w:sz="4" w:space="0" w:color="auto"/>
              <w:right w:val="single" w:sz="4" w:space="0" w:color="auto"/>
            </w:tcBorders>
          </w:tcPr>
          <w:p w14:paraId="2E6C557C" w14:textId="77777777" w:rsidR="009A467A" w:rsidRPr="00514EB9" w:rsidRDefault="009A467A"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Создание мест (площадок) накопления твёрдых коммунальных отходов</w:t>
            </w:r>
          </w:p>
        </w:tc>
        <w:tc>
          <w:tcPr>
            <w:tcW w:w="720" w:type="pct"/>
            <w:tcBorders>
              <w:top w:val="single" w:sz="4" w:space="0" w:color="auto"/>
              <w:left w:val="single" w:sz="4" w:space="0" w:color="auto"/>
              <w:bottom w:val="single" w:sz="4" w:space="0" w:color="auto"/>
              <w:right w:val="single" w:sz="4" w:space="0" w:color="auto"/>
            </w:tcBorders>
          </w:tcPr>
          <w:p w14:paraId="0D183BF5"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75C0EB8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0518D63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24DDCD2D"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6C14F3BD" w14:textId="77777777" w:rsidR="009A467A" w:rsidRPr="00783178" w:rsidRDefault="003203BF"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123 522</w:t>
            </w:r>
          </w:p>
        </w:tc>
        <w:tc>
          <w:tcPr>
            <w:tcW w:w="316" w:type="pct"/>
            <w:tcBorders>
              <w:left w:val="single" w:sz="4" w:space="0" w:color="auto"/>
              <w:bottom w:val="single" w:sz="4" w:space="0" w:color="auto"/>
              <w:right w:val="single" w:sz="4" w:space="0" w:color="auto"/>
            </w:tcBorders>
          </w:tcPr>
          <w:p w14:paraId="7AD782E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38C6EC9B"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102 000</w:t>
            </w:r>
          </w:p>
        </w:tc>
        <w:tc>
          <w:tcPr>
            <w:tcW w:w="316" w:type="pct"/>
            <w:tcBorders>
              <w:left w:val="single" w:sz="4" w:space="0" w:color="auto"/>
              <w:bottom w:val="single" w:sz="4" w:space="0" w:color="auto"/>
              <w:right w:val="single" w:sz="4" w:space="0" w:color="auto"/>
            </w:tcBorders>
          </w:tcPr>
          <w:p w14:paraId="426FD1CC" w14:textId="77777777" w:rsidR="009A467A" w:rsidRPr="00783178" w:rsidRDefault="0030053C"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17 000</w:t>
            </w:r>
          </w:p>
        </w:tc>
        <w:tc>
          <w:tcPr>
            <w:tcW w:w="760" w:type="pct"/>
            <w:tcBorders>
              <w:top w:val="single" w:sz="4" w:space="0" w:color="auto"/>
              <w:left w:val="single" w:sz="4" w:space="0" w:color="auto"/>
              <w:bottom w:val="single" w:sz="4" w:space="0" w:color="auto"/>
              <w:right w:val="single" w:sz="4" w:space="0" w:color="auto"/>
            </w:tcBorders>
          </w:tcPr>
          <w:p w14:paraId="56D050A1" w14:textId="77777777" w:rsidR="009A467A" w:rsidRPr="00783178" w:rsidRDefault="003203BF"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242 522</w:t>
            </w:r>
          </w:p>
        </w:tc>
      </w:tr>
      <w:tr w:rsidR="009A467A" w:rsidRPr="00514EB9" w14:paraId="433FC643" w14:textId="77777777" w:rsidTr="0030053C">
        <w:trPr>
          <w:trHeight w:val="70"/>
          <w:tblCellSpacing w:w="5" w:type="nil"/>
          <w:jc w:val="center"/>
        </w:trPr>
        <w:tc>
          <w:tcPr>
            <w:tcW w:w="598" w:type="pct"/>
            <w:vMerge/>
            <w:tcBorders>
              <w:left w:val="single" w:sz="4" w:space="0" w:color="auto"/>
              <w:right w:val="single" w:sz="4" w:space="0" w:color="auto"/>
            </w:tcBorders>
          </w:tcPr>
          <w:p w14:paraId="1CDAE0CE"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13EF09D8"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54595020" w14:textId="77777777" w:rsidR="009A467A" w:rsidRPr="00514EB9" w:rsidRDefault="009A467A"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0163BF5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6AB0D6D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1D2E7BE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1B532528" w14:textId="77777777" w:rsidR="009A467A" w:rsidRPr="00783178" w:rsidRDefault="003203BF"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123 522</w:t>
            </w:r>
          </w:p>
        </w:tc>
        <w:tc>
          <w:tcPr>
            <w:tcW w:w="316" w:type="pct"/>
            <w:tcBorders>
              <w:left w:val="single" w:sz="4" w:space="0" w:color="auto"/>
              <w:bottom w:val="single" w:sz="4" w:space="0" w:color="auto"/>
              <w:right w:val="single" w:sz="4" w:space="0" w:color="auto"/>
            </w:tcBorders>
          </w:tcPr>
          <w:p w14:paraId="5FC52EC5"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2AA02119"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102 000</w:t>
            </w:r>
          </w:p>
        </w:tc>
        <w:tc>
          <w:tcPr>
            <w:tcW w:w="316" w:type="pct"/>
            <w:tcBorders>
              <w:left w:val="single" w:sz="4" w:space="0" w:color="auto"/>
              <w:bottom w:val="single" w:sz="4" w:space="0" w:color="auto"/>
              <w:right w:val="single" w:sz="4" w:space="0" w:color="auto"/>
            </w:tcBorders>
          </w:tcPr>
          <w:p w14:paraId="5C227447" w14:textId="77777777" w:rsidR="009A467A" w:rsidRPr="00783178" w:rsidRDefault="0030053C"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17 000</w:t>
            </w:r>
          </w:p>
        </w:tc>
        <w:tc>
          <w:tcPr>
            <w:tcW w:w="760" w:type="pct"/>
            <w:tcBorders>
              <w:top w:val="single" w:sz="4" w:space="0" w:color="auto"/>
              <w:left w:val="single" w:sz="4" w:space="0" w:color="auto"/>
              <w:bottom w:val="single" w:sz="4" w:space="0" w:color="auto"/>
              <w:right w:val="single" w:sz="4" w:space="0" w:color="auto"/>
            </w:tcBorders>
          </w:tcPr>
          <w:p w14:paraId="30D3AA7A" w14:textId="77777777" w:rsidR="009A467A" w:rsidRPr="00783178" w:rsidRDefault="003203BF" w:rsidP="001D3617">
            <w:pPr>
              <w:pStyle w:val="ConsPlusCell"/>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242 522</w:t>
            </w:r>
          </w:p>
        </w:tc>
      </w:tr>
      <w:tr w:rsidR="009A467A" w:rsidRPr="00514EB9" w14:paraId="282E6714" w14:textId="77777777" w:rsidTr="0030053C">
        <w:trPr>
          <w:trHeight w:val="70"/>
          <w:tblCellSpacing w:w="5" w:type="nil"/>
          <w:jc w:val="center"/>
        </w:trPr>
        <w:tc>
          <w:tcPr>
            <w:tcW w:w="598" w:type="pct"/>
            <w:vMerge/>
            <w:tcBorders>
              <w:left w:val="single" w:sz="4" w:space="0" w:color="auto"/>
              <w:right w:val="single" w:sz="4" w:space="0" w:color="auto"/>
            </w:tcBorders>
          </w:tcPr>
          <w:p w14:paraId="00A5DE2C"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7648EBB0"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6686B77F"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593A728E"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32498F3F"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4B093FA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3CDC96E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7595171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73A2E58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4B4B694B"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27133D96"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r w:rsidR="006E54E3" w:rsidRPr="00514EB9" w14:paraId="388A98F1" w14:textId="77777777" w:rsidTr="0030053C">
        <w:trPr>
          <w:trHeight w:val="70"/>
          <w:tblCellSpacing w:w="5" w:type="nil"/>
          <w:jc w:val="center"/>
        </w:trPr>
        <w:tc>
          <w:tcPr>
            <w:tcW w:w="598" w:type="pct"/>
            <w:vMerge w:val="restart"/>
            <w:tcBorders>
              <w:left w:val="single" w:sz="4" w:space="0" w:color="auto"/>
              <w:right w:val="single" w:sz="4" w:space="0" w:color="auto"/>
            </w:tcBorders>
          </w:tcPr>
          <w:p w14:paraId="17353DF7" w14:textId="77777777" w:rsidR="006E54E3" w:rsidRPr="00514EB9" w:rsidRDefault="006E54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10. мероприятие</w:t>
            </w:r>
          </w:p>
        </w:tc>
        <w:tc>
          <w:tcPr>
            <w:tcW w:w="823" w:type="pct"/>
            <w:vMerge w:val="restart"/>
            <w:tcBorders>
              <w:left w:val="single" w:sz="4" w:space="0" w:color="auto"/>
              <w:right w:val="single" w:sz="4" w:space="0" w:color="auto"/>
            </w:tcBorders>
          </w:tcPr>
          <w:p w14:paraId="7096DC15" w14:textId="77777777" w:rsidR="006E54E3" w:rsidRPr="00514EB9" w:rsidRDefault="006E54E3" w:rsidP="001D3617">
            <w:pPr>
              <w:pStyle w:val="ConsPlusCell"/>
              <w:rPr>
                <w:rFonts w:ascii="Times New Roman" w:hAnsi="Times New Roman" w:cs="Times New Roman"/>
                <w:sz w:val="24"/>
                <w:szCs w:val="24"/>
              </w:rPr>
            </w:pPr>
            <w:r w:rsidRPr="00514EB9">
              <w:rPr>
                <w:rFonts w:ascii="Times New Roman" w:hAnsi="Times New Roman" w:cs="Times New Roman"/>
                <w:sz w:val="24"/>
                <w:szCs w:val="24"/>
              </w:rPr>
              <w:t>Приобретение контейнеров для сбора ТКО</w:t>
            </w:r>
          </w:p>
        </w:tc>
        <w:tc>
          <w:tcPr>
            <w:tcW w:w="720" w:type="pct"/>
            <w:tcBorders>
              <w:top w:val="single" w:sz="4" w:space="0" w:color="auto"/>
              <w:left w:val="single" w:sz="4" w:space="0" w:color="auto"/>
              <w:bottom w:val="single" w:sz="4" w:space="0" w:color="auto"/>
              <w:right w:val="single" w:sz="4" w:space="0" w:color="auto"/>
            </w:tcBorders>
          </w:tcPr>
          <w:p w14:paraId="66860A09" w14:textId="77777777" w:rsidR="006E54E3" w:rsidRPr="00514EB9" w:rsidRDefault="006E54E3"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Всего</w:t>
            </w:r>
          </w:p>
        </w:tc>
        <w:tc>
          <w:tcPr>
            <w:tcW w:w="273" w:type="pct"/>
            <w:tcBorders>
              <w:top w:val="single" w:sz="4" w:space="0" w:color="auto"/>
              <w:left w:val="single" w:sz="4" w:space="0" w:color="auto"/>
              <w:bottom w:val="single" w:sz="4" w:space="0" w:color="auto"/>
              <w:right w:val="single" w:sz="4" w:space="0" w:color="auto"/>
            </w:tcBorders>
          </w:tcPr>
          <w:p w14:paraId="3F3BF793" w14:textId="77777777" w:rsidR="006E54E3" w:rsidRPr="00514EB9" w:rsidRDefault="006E54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7A95A95A" w14:textId="77777777" w:rsidR="006E54E3" w:rsidRPr="00514EB9" w:rsidRDefault="006E54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5A8ED190" w14:textId="77777777" w:rsidR="006E54E3" w:rsidRPr="00514EB9" w:rsidRDefault="006E54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340A627F" w14:textId="77777777" w:rsidR="006E54E3" w:rsidRPr="00514EB9" w:rsidRDefault="006E54E3"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465 110</w:t>
            </w:r>
          </w:p>
        </w:tc>
        <w:tc>
          <w:tcPr>
            <w:tcW w:w="316" w:type="pct"/>
            <w:tcBorders>
              <w:left w:val="single" w:sz="4" w:space="0" w:color="auto"/>
              <w:bottom w:val="single" w:sz="4" w:space="0" w:color="auto"/>
              <w:right w:val="single" w:sz="4" w:space="0" w:color="auto"/>
            </w:tcBorders>
          </w:tcPr>
          <w:p w14:paraId="0D716C2B" w14:textId="77777777" w:rsidR="006E54E3" w:rsidRPr="00514EB9" w:rsidRDefault="006E54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534F72C7" w14:textId="77777777" w:rsidR="006E54E3" w:rsidRPr="00514EB9" w:rsidRDefault="006E54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29F32F3C" w14:textId="77777777" w:rsidR="006E54E3" w:rsidRDefault="006E54E3"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7167DCB2" w14:textId="77777777" w:rsidR="006E54E3" w:rsidRPr="00514EB9" w:rsidRDefault="006E54E3" w:rsidP="00452FF2">
            <w:pPr>
              <w:pStyle w:val="ConsPlusCell"/>
              <w:jc w:val="center"/>
              <w:rPr>
                <w:rFonts w:ascii="Times New Roman" w:hAnsi="Times New Roman" w:cs="Times New Roman"/>
                <w:sz w:val="24"/>
                <w:szCs w:val="24"/>
              </w:rPr>
            </w:pPr>
            <w:r>
              <w:rPr>
                <w:rFonts w:ascii="Times New Roman" w:hAnsi="Times New Roman" w:cs="Times New Roman"/>
                <w:sz w:val="24"/>
                <w:szCs w:val="24"/>
              </w:rPr>
              <w:t>465 110</w:t>
            </w:r>
          </w:p>
        </w:tc>
      </w:tr>
      <w:tr w:rsidR="006E54E3" w:rsidRPr="00514EB9" w14:paraId="629583E1" w14:textId="77777777" w:rsidTr="0030053C">
        <w:trPr>
          <w:trHeight w:val="70"/>
          <w:tblCellSpacing w:w="5" w:type="nil"/>
          <w:jc w:val="center"/>
        </w:trPr>
        <w:tc>
          <w:tcPr>
            <w:tcW w:w="598" w:type="pct"/>
            <w:vMerge/>
            <w:tcBorders>
              <w:left w:val="single" w:sz="4" w:space="0" w:color="auto"/>
              <w:right w:val="single" w:sz="4" w:space="0" w:color="auto"/>
            </w:tcBorders>
          </w:tcPr>
          <w:p w14:paraId="381A2E31" w14:textId="77777777" w:rsidR="006E54E3" w:rsidRPr="00514EB9" w:rsidRDefault="006E54E3"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5F6AE311" w14:textId="77777777" w:rsidR="006E54E3" w:rsidRPr="00514EB9" w:rsidRDefault="006E54E3"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2295F824" w14:textId="77777777" w:rsidR="006E54E3" w:rsidRPr="00514EB9" w:rsidRDefault="006E54E3" w:rsidP="001D3617">
            <w:pPr>
              <w:pStyle w:val="ConsPlusCell"/>
              <w:ind w:right="-151"/>
              <w:rPr>
                <w:rFonts w:ascii="Times New Roman" w:hAnsi="Times New Roman" w:cs="Times New Roman"/>
                <w:b/>
                <w:sz w:val="24"/>
                <w:szCs w:val="24"/>
              </w:rPr>
            </w:pPr>
            <w:r w:rsidRPr="00514EB9">
              <w:rPr>
                <w:rFonts w:ascii="Times New Roman" w:hAnsi="Times New Roman" w:cs="Times New Roman"/>
                <w:sz w:val="24"/>
                <w:szCs w:val="24"/>
              </w:rPr>
              <w:t>Ответственный исполнитель муниципальной программы - администрация Лебяжского муниципального округа</w:t>
            </w:r>
          </w:p>
        </w:tc>
        <w:tc>
          <w:tcPr>
            <w:tcW w:w="273" w:type="pct"/>
            <w:tcBorders>
              <w:top w:val="single" w:sz="4" w:space="0" w:color="auto"/>
              <w:left w:val="single" w:sz="4" w:space="0" w:color="auto"/>
              <w:bottom w:val="single" w:sz="4" w:space="0" w:color="auto"/>
              <w:right w:val="single" w:sz="4" w:space="0" w:color="auto"/>
            </w:tcBorders>
          </w:tcPr>
          <w:p w14:paraId="6E5D454E" w14:textId="77777777" w:rsidR="006E54E3" w:rsidRPr="00514EB9" w:rsidRDefault="006E54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0B38C570" w14:textId="77777777" w:rsidR="006E54E3" w:rsidRPr="00514EB9" w:rsidRDefault="006E54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1BFB1628" w14:textId="77777777" w:rsidR="006E54E3" w:rsidRPr="00514EB9" w:rsidRDefault="006E54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0A8DC66A" w14:textId="77777777" w:rsidR="006E54E3" w:rsidRPr="00514EB9" w:rsidRDefault="006E54E3"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465 110</w:t>
            </w:r>
          </w:p>
        </w:tc>
        <w:tc>
          <w:tcPr>
            <w:tcW w:w="316" w:type="pct"/>
            <w:tcBorders>
              <w:left w:val="single" w:sz="4" w:space="0" w:color="auto"/>
              <w:bottom w:val="single" w:sz="4" w:space="0" w:color="auto"/>
              <w:right w:val="single" w:sz="4" w:space="0" w:color="auto"/>
            </w:tcBorders>
          </w:tcPr>
          <w:p w14:paraId="7C0187BA" w14:textId="77777777" w:rsidR="006E54E3" w:rsidRPr="00514EB9" w:rsidRDefault="006E54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61C0E5C0" w14:textId="77777777" w:rsidR="006E54E3" w:rsidRPr="00514EB9" w:rsidRDefault="006E54E3"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403AE844" w14:textId="77777777" w:rsidR="006E54E3" w:rsidRDefault="006E54E3"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2EED59A9" w14:textId="77777777" w:rsidR="006E54E3" w:rsidRPr="00514EB9" w:rsidRDefault="006E54E3" w:rsidP="00452FF2">
            <w:pPr>
              <w:pStyle w:val="ConsPlusCell"/>
              <w:jc w:val="center"/>
              <w:rPr>
                <w:rFonts w:ascii="Times New Roman" w:hAnsi="Times New Roman" w:cs="Times New Roman"/>
                <w:sz w:val="24"/>
                <w:szCs w:val="24"/>
              </w:rPr>
            </w:pPr>
            <w:r>
              <w:rPr>
                <w:rFonts w:ascii="Times New Roman" w:hAnsi="Times New Roman" w:cs="Times New Roman"/>
                <w:sz w:val="24"/>
                <w:szCs w:val="24"/>
              </w:rPr>
              <w:t>465 110</w:t>
            </w:r>
          </w:p>
        </w:tc>
      </w:tr>
      <w:tr w:rsidR="009A467A" w:rsidRPr="00514EB9" w14:paraId="67E8B031" w14:textId="77777777" w:rsidTr="0030053C">
        <w:trPr>
          <w:trHeight w:val="70"/>
          <w:tblCellSpacing w:w="5" w:type="nil"/>
          <w:jc w:val="center"/>
        </w:trPr>
        <w:tc>
          <w:tcPr>
            <w:tcW w:w="598" w:type="pct"/>
            <w:vMerge/>
            <w:tcBorders>
              <w:left w:val="single" w:sz="4" w:space="0" w:color="auto"/>
              <w:right w:val="single" w:sz="4" w:space="0" w:color="auto"/>
            </w:tcBorders>
          </w:tcPr>
          <w:p w14:paraId="1CF146A0" w14:textId="77777777" w:rsidR="009A467A" w:rsidRPr="00514EB9" w:rsidRDefault="009A467A" w:rsidP="001D3617">
            <w:pPr>
              <w:pStyle w:val="ConsPlusCell"/>
              <w:rPr>
                <w:rFonts w:ascii="Times New Roman" w:hAnsi="Times New Roman" w:cs="Times New Roman"/>
                <w:sz w:val="24"/>
                <w:szCs w:val="24"/>
              </w:rPr>
            </w:pPr>
          </w:p>
        </w:tc>
        <w:tc>
          <w:tcPr>
            <w:tcW w:w="823" w:type="pct"/>
            <w:vMerge/>
            <w:tcBorders>
              <w:left w:val="single" w:sz="4" w:space="0" w:color="auto"/>
              <w:right w:val="single" w:sz="4" w:space="0" w:color="auto"/>
            </w:tcBorders>
          </w:tcPr>
          <w:p w14:paraId="6F2F3393" w14:textId="77777777" w:rsidR="009A467A" w:rsidRPr="00514EB9" w:rsidRDefault="009A467A" w:rsidP="001D3617">
            <w:pPr>
              <w:pStyle w:val="ConsPlusCell"/>
              <w:rPr>
                <w:rFonts w:ascii="Times New Roman" w:hAnsi="Times New Roman" w:cs="Times New Roman"/>
                <w:sz w:val="24"/>
                <w:szCs w:val="24"/>
              </w:rPr>
            </w:pPr>
          </w:p>
        </w:tc>
        <w:tc>
          <w:tcPr>
            <w:tcW w:w="720" w:type="pct"/>
            <w:tcBorders>
              <w:top w:val="single" w:sz="4" w:space="0" w:color="auto"/>
              <w:left w:val="single" w:sz="4" w:space="0" w:color="auto"/>
              <w:bottom w:val="single" w:sz="4" w:space="0" w:color="auto"/>
              <w:right w:val="single" w:sz="4" w:space="0" w:color="auto"/>
            </w:tcBorders>
          </w:tcPr>
          <w:p w14:paraId="00DA8B3D" w14:textId="77777777" w:rsidR="009A467A" w:rsidRPr="00514EB9" w:rsidRDefault="009A467A" w:rsidP="001D3617">
            <w:pPr>
              <w:pStyle w:val="ConsPlusCell"/>
              <w:ind w:right="-151"/>
              <w:rPr>
                <w:rFonts w:ascii="Times New Roman" w:hAnsi="Times New Roman" w:cs="Times New Roman"/>
                <w:sz w:val="24"/>
                <w:szCs w:val="24"/>
              </w:rPr>
            </w:pPr>
            <w:r w:rsidRPr="00514EB9">
              <w:rPr>
                <w:rFonts w:ascii="Times New Roman" w:hAnsi="Times New Roman" w:cs="Times New Roman"/>
                <w:sz w:val="24"/>
                <w:szCs w:val="24"/>
              </w:rPr>
              <w:t>Соисполнитель</w:t>
            </w:r>
          </w:p>
        </w:tc>
        <w:tc>
          <w:tcPr>
            <w:tcW w:w="273" w:type="pct"/>
            <w:tcBorders>
              <w:top w:val="single" w:sz="4" w:space="0" w:color="auto"/>
              <w:left w:val="single" w:sz="4" w:space="0" w:color="auto"/>
              <w:bottom w:val="single" w:sz="4" w:space="0" w:color="auto"/>
              <w:right w:val="single" w:sz="4" w:space="0" w:color="auto"/>
            </w:tcBorders>
          </w:tcPr>
          <w:p w14:paraId="5B1C47F3"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83" w:type="pct"/>
            <w:tcBorders>
              <w:top w:val="single" w:sz="4" w:space="0" w:color="auto"/>
              <w:left w:val="single" w:sz="4" w:space="0" w:color="auto"/>
              <w:bottom w:val="single" w:sz="4" w:space="0" w:color="auto"/>
              <w:right w:val="single" w:sz="4" w:space="0" w:color="auto"/>
            </w:tcBorders>
          </w:tcPr>
          <w:p w14:paraId="6701163C"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277" w:type="pct"/>
            <w:tcBorders>
              <w:top w:val="single" w:sz="4" w:space="0" w:color="auto"/>
              <w:left w:val="single" w:sz="4" w:space="0" w:color="auto"/>
              <w:bottom w:val="single" w:sz="4" w:space="0" w:color="auto"/>
              <w:right w:val="single" w:sz="4" w:space="0" w:color="auto"/>
            </w:tcBorders>
          </w:tcPr>
          <w:p w14:paraId="2FBEE2C0"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top w:val="single" w:sz="4" w:space="0" w:color="auto"/>
              <w:left w:val="single" w:sz="4" w:space="0" w:color="auto"/>
              <w:bottom w:val="single" w:sz="4" w:space="0" w:color="auto"/>
              <w:right w:val="single" w:sz="4" w:space="0" w:color="auto"/>
            </w:tcBorders>
          </w:tcPr>
          <w:p w14:paraId="490DA941"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2C2303B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7" w:type="pct"/>
            <w:tcBorders>
              <w:left w:val="single" w:sz="4" w:space="0" w:color="auto"/>
              <w:bottom w:val="single" w:sz="4" w:space="0" w:color="auto"/>
              <w:right w:val="single" w:sz="4" w:space="0" w:color="auto"/>
            </w:tcBorders>
          </w:tcPr>
          <w:p w14:paraId="56529344"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c>
          <w:tcPr>
            <w:tcW w:w="316" w:type="pct"/>
            <w:tcBorders>
              <w:left w:val="single" w:sz="4" w:space="0" w:color="auto"/>
              <w:bottom w:val="single" w:sz="4" w:space="0" w:color="auto"/>
              <w:right w:val="single" w:sz="4" w:space="0" w:color="auto"/>
            </w:tcBorders>
          </w:tcPr>
          <w:p w14:paraId="38E88759" w14:textId="77777777" w:rsidR="009A467A" w:rsidRPr="00514EB9" w:rsidRDefault="0030053C" w:rsidP="001D361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760" w:type="pct"/>
            <w:tcBorders>
              <w:top w:val="single" w:sz="4" w:space="0" w:color="auto"/>
              <w:left w:val="single" w:sz="4" w:space="0" w:color="auto"/>
              <w:bottom w:val="single" w:sz="4" w:space="0" w:color="auto"/>
              <w:right w:val="single" w:sz="4" w:space="0" w:color="auto"/>
            </w:tcBorders>
          </w:tcPr>
          <w:p w14:paraId="4B9D2D89" w14:textId="77777777" w:rsidR="009A467A" w:rsidRPr="00514EB9" w:rsidRDefault="009A467A" w:rsidP="001D3617">
            <w:pPr>
              <w:pStyle w:val="ConsPlusCell"/>
              <w:jc w:val="center"/>
              <w:rPr>
                <w:rFonts w:ascii="Times New Roman" w:hAnsi="Times New Roman" w:cs="Times New Roman"/>
                <w:sz w:val="24"/>
                <w:szCs w:val="24"/>
              </w:rPr>
            </w:pPr>
            <w:r w:rsidRPr="00514EB9">
              <w:rPr>
                <w:rFonts w:ascii="Times New Roman" w:hAnsi="Times New Roman" w:cs="Times New Roman"/>
                <w:sz w:val="24"/>
                <w:szCs w:val="24"/>
              </w:rPr>
              <w:t>0</w:t>
            </w:r>
          </w:p>
        </w:tc>
      </w:tr>
    </w:tbl>
    <w:p w14:paraId="64BC3651" w14:textId="77777777" w:rsidR="007C3AE3" w:rsidRDefault="00662926" w:rsidP="00662926">
      <w:pPr>
        <w:pStyle w:val="ConsPlusNormal0"/>
        <w:pBdr>
          <w:bottom w:val="none" w:sz="0" w:space="9" w:color="000000"/>
        </w:pBdr>
        <w:ind w:firstLine="153"/>
        <w:jc w:val="center"/>
        <w:outlineLvl w:val="1"/>
        <w:rPr>
          <w:rFonts w:ascii="Times New Roman" w:hAnsi="Times New Roman" w:cs="Times New Roman"/>
          <w:sz w:val="24"/>
          <w:szCs w:val="24"/>
        </w:rPr>
      </w:pPr>
      <w:r>
        <w:rPr>
          <w:rFonts w:ascii="Times New Roman" w:hAnsi="Times New Roman" w:cs="Times New Roman"/>
          <w:sz w:val="24"/>
          <w:szCs w:val="24"/>
        </w:rPr>
        <w:t>____________</w:t>
      </w:r>
    </w:p>
    <w:p w14:paraId="237CBE8F" w14:textId="77777777" w:rsidR="007C3AE3" w:rsidRDefault="007C3AE3" w:rsidP="00662926">
      <w:pPr>
        <w:widowControl/>
        <w:suppressAutoHyphens w:val="0"/>
        <w:jc w:val="center"/>
        <w:rPr>
          <w:rFonts w:ascii="Times New Roman" w:eastAsia="Times New Roman" w:hAnsi="Times New Roman" w:cs="Times New Roman"/>
          <w:lang w:bidi="ar-SA"/>
        </w:rPr>
      </w:pPr>
      <w:r>
        <w:rPr>
          <w:rFonts w:ascii="Times New Roman" w:hAnsi="Times New Roman" w:cs="Times New Roman"/>
        </w:rPr>
        <w:br w:type="page"/>
      </w:r>
    </w:p>
    <w:p w14:paraId="03A73477" w14:textId="77777777" w:rsidR="006344A2" w:rsidRDefault="00452FF2" w:rsidP="00452FF2">
      <w:pPr>
        <w:pStyle w:val="ConsPlusNormal0"/>
        <w:jc w:val="right"/>
        <w:outlineLvl w:val="1"/>
        <w:rPr>
          <w:rFonts w:ascii="Times New Roman" w:hAnsi="Times New Roman" w:cs="Times New Roman"/>
          <w:sz w:val="24"/>
          <w:szCs w:val="24"/>
        </w:rPr>
      </w:pPr>
      <w:r>
        <w:rPr>
          <w:rFonts w:ascii="Times New Roman" w:hAnsi="Times New Roman" w:cs="Times New Roman"/>
          <w:sz w:val="26"/>
          <w:szCs w:val="26"/>
        </w:rPr>
        <w:lastRenderedPageBreak/>
        <w:t>Приложение 2</w:t>
      </w:r>
    </w:p>
    <w:p w14:paraId="40947BC4" w14:textId="77777777" w:rsidR="006344A2" w:rsidRDefault="006344A2">
      <w:pPr>
        <w:pStyle w:val="ConsPlusNormal0"/>
        <w:pBdr>
          <w:bottom w:val="none" w:sz="0" w:space="9" w:color="000000"/>
        </w:pBdr>
        <w:ind w:firstLine="153"/>
        <w:jc w:val="right"/>
        <w:outlineLvl w:val="1"/>
        <w:rPr>
          <w:rFonts w:ascii="Times New Roman" w:hAnsi="Times New Roman" w:cs="Times New Roman"/>
          <w:sz w:val="24"/>
          <w:szCs w:val="24"/>
        </w:rPr>
      </w:pPr>
    </w:p>
    <w:p w14:paraId="1B5CF36F" w14:textId="77777777" w:rsidR="006669D3" w:rsidRPr="007C3AE3" w:rsidRDefault="003B1D90">
      <w:pPr>
        <w:pStyle w:val="ConsPlusNormal0"/>
        <w:pBdr>
          <w:bottom w:val="none" w:sz="0" w:space="9" w:color="000000"/>
        </w:pBdr>
        <w:ind w:firstLine="153"/>
        <w:jc w:val="right"/>
        <w:outlineLvl w:val="1"/>
        <w:rPr>
          <w:rFonts w:ascii="Times New Roman" w:hAnsi="Times New Roman" w:cs="Times New Roman"/>
          <w:sz w:val="24"/>
          <w:szCs w:val="24"/>
        </w:rPr>
      </w:pPr>
      <w:r w:rsidRPr="007C3AE3">
        <w:rPr>
          <w:rFonts w:ascii="Times New Roman" w:hAnsi="Times New Roman" w:cs="Times New Roman"/>
          <w:sz w:val="24"/>
          <w:szCs w:val="24"/>
        </w:rPr>
        <w:t>Приложение №3</w:t>
      </w:r>
    </w:p>
    <w:p w14:paraId="57F3AC02" w14:textId="77777777" w:rsidR="006669D3" w:rsidRPr="007C3AE3" w:rsidRDefault="003B1D90">
      <w:pPr>
        <w:pStyle w:val="ConsPlusNormal0"/>
        <w:pBdr>
          <w:bottom w:val="none" w:sz="0" w:space="9" w:color="000000"/>
        </w:pBdr>
        <w:jc w:val="right"/>
        <w:rPr>
          <w:rFonts w:ascii="Times New Roman" w:hAnsi="Times New Roman" w:cs="Times New Roman"/>
          <w:sz w:val="24"/>
          <w:szCs w:val="24"/>
        </w:rPr>
      </w:pPr>
      <w:r w:rsidRPr="007C3AE3">
        <w:rPr>
          <w:rFonts w:ascii="Times New Roman" w:hAnsi="Times New Roman" w:cs="Times New Roman"/>
          <w:sz w:val="24"/>
          <w:szCs w:val="24"/>
        </w:rPr>
        <w:t>к муниципальной программе</w:t>
      </w:r>
    </w:p>
    <w:p w14:paraId="3A1ABBE4" w14:textId="77777777" w:rsidR="006669D3" w:rsidRDefault="006669D3">
      <w:pPr>
        <w:pStyle w:val="ConsPlusNormal0"/>
        <w:pBdr>
          <w:bottom w:val="none" w:sz="0" w:space="9" w:color="000000"/>
        </w:pBdr>
        <w:jc w:val="right"/>
        <w:rPr>
          <w:rFonts w:ascii="Times New Roman" w:hAnsi="Times New Roman" w:cs="Times New Roman"/>
          <w:sz w:val="24"/>
          <w:szCs w:val="24"/>
        </w:rPr>
      </w:pPr>
    </w:p>
    <w:p w14:paraId="2EA6FAA3" w14:textId="77777777" w:rsidR="006669D3" w:rsidRDefault="003B1D90">
      <w:pPr>
        <w:pStyle w:val="ConsPlusNormal0"/>
        <w:pBdr>
          <w:bottom w:val="none" w:sz="0" w:space="9" w:color="000000"/>
        </w:pBdr>
        <w:ind w:firstLine="0"/>
        <w:jc w:val="center"/>
        <w:rPr>
          <w:rFonts w:ascii="Times New Roman" w:hAnsi="Times New Roman" w:cs="Times New Roman"/>
          <w:b/>
          <w:bCs/>
          <w:sz w:val="28"/>
          <w:szCs w:val="28"/>
        </w:rPr>
      </w:pPr>
      <w:r>
        <w:rPr>
          <w:rFonts w:ascii="Times New Roman" w:hAnsi="Times New Roman" w:cs="Times New Roman"/>
          <w:b/>
          <w:bCs/>
          <w:sz w:val="28"/>
          <w:szCs w:val="28"/>
        </w:rPr>
        <w:t>Прогнозная (справочная) оценка ресурсного обеспечения реализации муниципальной программы за счет всех источников финансирования</w:t>
      </w:r>
    </w:p>
    <w:p w14:paraId="56EA0CC4" w14:textId="77777777" w:rsidR="006669D3" w:rsidRDefault="006669D3">
      <w:pPr>
        <w:rPr>
          <w:rFonts w:ascii="Times New Roman" w:hAnsi="Times New Roman" w:cs="Times New Roman"/>
          <w:sz w:val="2"/>
          <w:szCs w:val="2"/>
        </w:rPr>
      </w:pPr>
    </w:p>
    <w:tbl>
      <w:tblPr>
        <w:tblW w:w="5000" w:type="pct"/>
        <w:jc w:val="center"/>
        <w:tblCellSpacing w:w="5" w:type="nil"/>
        <w:tblBorders>
          <w:top w:val="single" w:sz="4" w:space="0" w:color="auto"/>
          <w:left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493"/>
        <w:gridCol w:w="3229"/>
        <w:gridCol w:w="52"/>
        <w:gridCol w:w="1155"/>
        <w:gridCol w:w="49"/>
        <w:gridCol w:w="747"/>
        <w:gridCol w:w="58"/>
        <w:gridCol w:w="720"/>
        <w:gridCol w:w="58"/>
        <w:gridCol w:w="720"/>
        <w:gridCol w:w="55"/>
        <w:gridCol w:w="720"/>
        <w:gridCol w:w="55"/>
        <w:gridCol w:w="888"/>
        <w:gridCol w:w="18"/>
        <w:gridCol w:w="830"/>
        <w:gridCol w:w="993"/>
        <w:gridCol w:w="3477"/>
      </w:tblGrid>
      <w:tr w:rsidR="00270CD3" w:rsidRPr="00824DC0" w14:paraId="60C2FC33" w14:textId="77777777" w:rsidTr="00270CD3">
        <w:trPr>
          <w:trHeight w:val="360"/>
          <w:tblCellSpacing w:w="5" w:type="nil"/>
          <w:jc w:val="center"/>
        </w:trPr>
        <w:tc>
          <w:tcPr>
            <w:tcW w:w="487" w:type="pct"/>
            <w:vMerge w:val="restart"/>
          </w:tcPr>
          <w:p w14:paraId="6BF894F7" w14:textId="77777777" w:rsidR="00270CD3" w:rsidRPr="00824DC0" w:rsidRDefault="00270CD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Статус</w:t>
            </w:r>
          </w:p>
        </w:tc>
        <w:tc>
          <w:tcPr>
            <w:tcW w:w="1054" w:type="pct"/>
            <w:vMerge w:val="restart"/>
          </w:tcPr>
          <w:p w14:paraId="3A77B8CC" w14:textId="77777777" w:rsidR="00270CD3" w:rsidRPr="00824DC0" w:rsidRDefault="00270CD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Наименование</w:t>
            </w:r>
            <w:r w:rsidRPr="00824DC0">
              <w:rPr>
                <w:rFonts w:ascii="Times New Roman" w:hAnsi="Times New Roman" w:cs="Times New Roman"/>
                <w:sz w:val="24"/>
                <w:szCs w:val="24"/>
              </w:rPr>
              <w:br/>
              <w:t>муниципальной</w:t>
            </w:r>
            <w:r w:rsidRPr="00824DC0">
              <w:rPr>
                <w:rFonts w:ascii="Times New Roman" w:hAnsi="Times New Roman" w:cs="Times New Roman"/>
                <w:sz w:val="24"/>
                <w:szCs w:val="24"/>
              </w:rPr>
              <w:br/>
              <w:t>программы,</w:t>
            </w:r>
            <w:r w:rsidRPr="00824DC0">
              <w:rPr>
                <w:rFonts w:ascii="Times New Roman" w:hAnsi="Times New Roman" w:cs="Times New Roman"/>
                <w:sz w:val="24"/>
                <w:szCs w:val="24"/>
              </w:rPr>
              <w:br/>
              <w:t>отдельного</w:t>
            </w:r>
            <w:r w:rsidRPr="00824DC0">
              <w:rPr>
                <w:rFonts w:ascii="Times New Roman" w:hAnsi="Times New Roman" w:cs="Times New Roman"/>
                <w:sz w:val="24"/>
                <w:szCs w:val="24"/>
              </w:rPr>
              <w:br/>
              <w:t>мероприятия</w:t>
            </w:r>
          </w:p>
        </w:tc>
        <w:tc>
          <w:tcPr>
            <w:tcW w:w="394" w:type="pct"/>
            <w:gridSpan w:val="2"/>
            <w:vMerge w:val="restart"/>
          </w:tcPr>
          <w:p w14:paraId="1DF947B2" w14:textId="77777777" w:rsidR="00270CD3" w:rsidRPr="00824DC0" w:rsidRDefault="00270CD3"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 xml:space="preserve">Источники   </w:t>
            </w:r>
            <w:r w:rsidRPr="00824DC0">
              <w:rPr>
                <w:rFonts w:ascii="Times New Roman" w:hAnsi="Times New Roman" w:cs="Times New Roman"/>
                <w:sz w:val="24"/>
                <w:szCs w:val="24"/>
              </w:rPr>
              <w:br/>
              <w:t>финансирования</w:t>
            </w:r>
          </w:p>
        </w:tc>
        <w:tc>
          <w:tcPr>
            <w:tcW w:w="3065" w:type="pct"/>
            <w:gridSpan w:val="14"/>
          </w:tcPr>
          <w:p w14:paraId="7F404C7B" w14:textId="77777777" w:rsidR="00270CD3" w:rsidRPr="00824DC0" w:rsidRDefault="00270CD3"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Оценка расходов (рублей)</w:t>
            </w:r>
          </w:p>
        </w:tc>
      </w:tr>
      <w:tr w:rsidR="003E5D89" w:rsidRPr="00824DC0" w14:paraId="109CEDDA" w14:textId="77777777" w:rsidTr="003E5D89">
        <w:trPr>
          <w:trHeight w:val="951"/>
          <w:tblCellSpacing w:w="5" w:type="nil"/>
          <w:jc w:val="center"/>
        </w:trPr>
        <w:tc>
          <w:tcPr>
            <w:tcW w:w="487" w:type="pct"/>
            <w:vMerge/>
          </w:tcPr>
          <w:p w14:paraId="33521190" w14:textId="77777777" w:rsidR="003E5D89" w:rsidRPr="00824DC0" w:rsidRDefault="003E5D89" w:rsidP="001D3617">
            <w:pPr>
              <w:pStyle w:val="ConsPlusCell"/>
              <w:spacing w:line="19" w:lineRule="atLeast"/>
              <w:rPr>
                <w:rFonts w:ascii="Times New Roman" w:hAnsi="Times New Roman" w:cs="Times New Roman"/>
                <w:sz w:val="24"/>
                <w:szCs w:val="24"/>
              </w:rPr>
            </w:pPr>
          </w:p>
        </w:tc>
        <w:tc>
          <w:tcPr>
            <w:tcW w:w="1054" w:type="pct"/>
            <w:vMerge/>
          </w:tcPr>
          <w:p w14:paraId="6E787D67" w14:textId="77777777" w:rsidR="003E5D89" w:rsidRPr="00824DC0" w:rsidRDefault="003E5D89" w:rsidP="001D3617">
            <w:pPr>
              <w:pStyle w:val="ConsPlusCell"/>
              <w:spacing w:line="19" w:lineRule="atLeast"/>
              <w:rPr>
                <w:rFonts w:ascii="Times New Roman" w:hAnsi="Times New Roman" w:cs="Times New Roman"/>
                <w:sz w:val="24"/>
                <w:szCs w:val="24"/>
              </w:rPr>
            </w:pPr>
          </w:p>
        </w:tc>
        <w:tc>
          <w:tcPr>
            <w:tcW w:w="394" w:type="pct"/>
            <w:gridSpan w:val="2"/>
            <w:vMerge/>
          </w:tcPr>
          <w:p w14:paraId="1F6FCC2F" w14:textId="77777777" w:rsidR="003E5D89" w:rsidRPr="00824DC0" w:rsidRDefault="003E5D89" w:rsidP="001D3617">
            <w:pPr>
              <w:pStyle w:val="ConsPlusCell"/>
              <w:spacing w:line="19" w:lineRule="atLeast"/>
              <w:rPr>
                <w:rFonts w:ascii="Times New Roman" w:hAnsi="Times New Roman" w:cs="Times New Roman"/>
                <w:sz w:val="24"/>
                <w:szCs w:val="24"/>
              </w:rPr>
            </w:pPr>
          </w:p>
        </w:tc>
        <w:tc>
          <w:tcPr>
            <w:tcW w:w="260" w:type="pct"/>
            <w:gridSpan w:val="2"/>
          </w:tcPr>
          <w:p w14:paraId="1EF8F2FB"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 xml:space="preserve">2022 </w:t>
            </w:r>
          </w:p>
          <w:p w14:paraId="4F8E3ABC"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год</w:t>
            </w:r>
          </w:p>
        </w:tc>
        <w:tc>
          <w:tcPr>
            <w:tcW w:w="254" w:type="pct"/>
            <w:gridSpan w:val="2"/>
          </w:tcPr>
          <w:p w14:paraId="1E7016F0"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 xml:space="preserve">2023 </w:t>
            </w:r>
          </w:p>
          <w:p w14:paraId="4D2CCA75"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год</w:t>
            </w:r>
          </w:p>
        </w:tc>
        <w:tc>
          <w:tcPr>
            <w:tcW w:w="254" w:type="pct"/>
            <w:gridSpan w:val="2"/>
          </w:tcPr>
          <w:p w14:paraId="4A5FB91A"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 xml:space="preserve">2024 </w:t>
            </w:r>
          </w:p>
          <w:p w14:paraId="554D090A"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год</w:t>
            </w:r>
          </w:p>
        </w:tc>
        <w:tc>
          <w:tcPr>
            <w:tcW w:w="253" w:type="pct"/>
            <w:gridSpan w:val="2"/>
          </w:tcPr>
          <w:p w14:paraId="0760A25F"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2025</w:t>
            </w:r>
          </w:p>
          <w:p w14:paraId="2141D2E8"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год</w:t>
            </w:r>
          </w:p>
        </w:tc>
        <w:tc>
          <w:tcPr>
            <w:tcW w:w="308" w:type="pct"/>
            <w:gridSpan w:val="2"/>
            <w:tcBorders>
              <w:bottom w:val="single" w:sz="4" w:space="0" w:color="auto"/>
            </w:tcBorders>
            <w:shd w:val="clear" w:color="auto" w:fill="auto"/>
          </w:tcPr>
          <w:p w14:paraId="7544D130"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2026</w:t>
            </w:r>
          </w:p>
          <w:p w14:paraId="6C1A2681"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год</w:t>
            </w:r>
          </w:p>
        </w:tc>
        <w:tc>
          <w:tcPr>
            <w:tcW w:w="277" w:type="pct"/>
            <w:gridSpan w:val="2"/>
          </w:tcPr>
          <w:p w14:paraId="42441DAC"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2027</w:t>
            </w:r>
          </w:p>
          <w:p w14:paraId="4A331E3C"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год</w:t>
            </w:r>
          </w:p>
        </w:tc>
        <w:tc>
          <w:tcPr>
            <w:tcW w:w="324" w:type="pct"/>
          </w:tcPr>
          <w:p w14:paraId="261BB9F7" w14:textId="77777777" w:rsidR="003E5D89" w:rsidRDefault="003E5D89" w:rsidP="001D3617">
            <w:pPr>
              <w:widowControl/>
              <w:suppressAutoHyphens w:val="0"/>
              <w:spacing w:line="19" w:lineRule="atLeast"/>
              <w:jc w:val="center"/>
              <w:rPr>
                <w:rFonts w:ascii="Times New Roman" w:hAnsi="Times New Roman" w:cs="Times New Roman"/>
              </w:rPr>
            </w:pPr>
            <w:r>
              <w:rPr>
                <w:rFonts w:ascii="Times New Roman" w:hAnsi="Times New Roman" w:cs="Times New Roman"/>
                <w:lang w:val="en-US"/>
              </w:rPr>
              <w:t>2028</w:t>
            </w:r>
          </w:p>
          <w:p w14:paraId="10BA0E3A" w14:textId="77777777" w:rsidR="003E5D89" w:rsidRPr="003E5D89" w:rsidRDefault="003E5D89"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год</w:t>
            </w:r>
          </w:p>
        </w:tc>
        <w:tc>
          <w:tcPr>
            <w:tcW w:w="1135" w:type="pct"/>
          </w:tcPr>
          <w:p w14:paraId="4CC08436"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Всего</w:t>
            </w:r>
          </w:p>
        </w:tc>
      </w:tr>
      <w:tr w:rsidR="003E5D89" w:rsidRPr="00824DC0" w14:paraId="6CB60C10"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blHeader/>
          <w:tblCellSpacing w:w="5" w:type="nil"/>
        </w:trPr>
        <w:tc>
          <w:tcPr>
            <w:tcW w:w="487" w:type="pct"/>
            <w:tcBorders>
              <w:top w:val="single" w:sz="4" w:space="0" w:color="auto"/>
              <w:left w:val="single" w:sz="4" w:space="0" w:color="auto"/>
              <w:bottom w:val="single" w:sz="4" w:space="0" w:color="auto"/>
              <w:right w:val="single" w:sz="4" w:space="0" w:color="auto"/>
            </w:tcBorders>
          </w:tcPr>
          <w:p w14:paraId="6F5D7CB0"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1</w:t>
            </w:r>
          </w:p>
        </w:tc>
        <w:tc>
          <w:tcPr>
            <w:tcW w:w="1071" w:type="pct"/>
            <w:gridSpan w:val="2"/>
            <w:tcBorders>
              <w:top w:val="single" w:sz="4" w:space="0" w:color="auto"/>
              <w:left w:val="single" w:sz="4" w:space="0" w:color="auto"/>
              <w:bottom w:val="single" w:sz="4" w:space="0" w:color="auto"/>
              <w:right w:val="single" w:sz="4" w:space="0" w:color="auto"/>
            </w:tcBorders>
          </w:tcPr>
          <w:p w14:paraId="70856A7D"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2</w:t>
            </w:r>
          </w:p>
        </w:tc>
        <w:tc>
          <w:tcPr>
            <w:tcW w:w="393" w:type="pct"/>
            <w:gridSpan w:val="2"/>
            <w:tcBorders>
              <w:top w:val="single" w:sz="4" w:space="0" w:color="auto"/>
              <w:left w:val="single" w:sz="4" w:space="0" w:color="auto"/>
              <w:bottom w:val="single" w:sz="4" w:space="0" w:color="auto"/>
              <w:right w:val="single" w:sz="4" w:space="0" w:color="auto"/>
            </w:tcBorders>
          </w:tcPr>
          <w:p w14:paraId="495335AB"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3</w:t>
            </w:r>
          </w:p>
        </w:tc>
        <w:tc>
          <w:tcPr>
            <w:tcW w:w="263" w:type="pct"/>
            <w:gridSpan w:val="2"/>
            <w:tcBorders>
              <w:top w:val="single" w:sz="4" w:space="0" w:color="auto"/>
              <w:left w:val="single" w:sz="4" w:space="0" w:color="auto"/>
              <w:bottom w:val="single" w:sz="4" w:space="0" w:color="auto"/>
              <w:right w:val="single" w:sz="4" w:space="0" w:color="auto"/>
            </w:tcBorders>
          </w:tcPr>
          <w:p w14:paraId="183ECF7E"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4</w:t>
            </w:r>
          </w:p>
        </w:tc>
        <w:tc>
          <w:tcPr>
            <w:tcW w:w="254" w:type="pct"/>
            <w:gridSpan w:val="2"/>
            <w:tcBorders>
              <w:top w:val="single" w:sz="4" w:space="0" w:color="auto"/>
              <w:left w:val="single" w:sz="4" w:space="0" w:color="auto"/>
              <w:bottom w:val="single" w:sz="4" w:space="0" w:color="auto"/>
              <w:right w:val="single" w:sz="4" w:space="0" w:color="auto"/>
            </w:tcBorders>
          </w:tcPr>
          <w:p w14:paraId="3CAADD9B"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5</w:t>
            </w:r>
          </w:p>
        </w:tc>
        <w:tc>
          <w:tcPr>
            <w:tcW w:w="253" w:type="pct"/>
            <w:gridSpan w:val="2"/>
            <w:tcBorders>
              <w:top w:val="single" w:sz="4" w:space="0" w:color="auto"/>
              <w:left w:val="single" w:sz="4" w:space="0" w:color="auto"/>
              <w:bottom w:val="single" w:sz="4" w:space="0" w:color="auto"/>
              <w:right w:val="single" w:sz="4" w:space="0" w:color="auto"/>
            </w:tcBorders>
          </w:tcPr>
          <w:p w14:paraId="02044C11"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6</w:t>
            </w:r>
          </w:p>
        </w:tc>
        <w:tc>
          <w:tcPr>
            <w:tcW w:w="253" w:type="pct"/>
            <w:gridSpan w:val="2"/>
            <w:tcBorders>
              <w:top w:val="single" w:sz="4" w:space="0" w:color="auto"/>
              <w:left w:val="single" w:sz="4" w:space="0" w:color="auto"/>
              <w:bottom w:val="single" w:sz="4" w:space="0" w:color="auto"/>
              <w:right w:val="single" w:sz="4" w:space="0" w:color="auto"/>
            </w:tcBorders>
          </w:tcPr>
          <w:p w14:paraId="79E6E9F6" w14:textId="77777777" w:rsidR="003E5D89" w:rsidRPr="00824DC0" w:rsidRDefault="003E5D89"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7</w:t>
            </w:r>
          </w:p>
        </w:tc>
        <w:tc>
          <w:tcPr>
            <w:tcW w:w="296" w:type="pct"/>
            <w:gridSpan w:val="2"/>
            <w:tcBorders>
              <w:top w:val="single" w:sz="4" w:space="0" w:color="auto"/>
              <w:bottom w:val="single" w:sz="4" w:space="0" w:color="auto"/>
              <w:right w:val="single" w:sz="4" w:space="0" w:color="auto"/>
            </w:tcBorders>
          </w:tcPr>
          <w:p w14:paraId="2AAA6EA4"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8</w:t>
            </w:r>
          </w:p>
        </w:tc>
        <w:tc>
          <w:tcPr>
            <w:tcW w:w="271" w:type="pct"/>
            <w:tcBorders>
              <w:top w:val="single" w:sz="4" w:space="0" w:color="auto"/>
              <w:bottom w:val="single" w:sz="4" w:space="0" w:color="auto"/>
              <w:right w:val="single" w:sz="4" w:space="0" w:color="auto"/>
            </w:tcBorders>
          </w:tcPr>
          <w:p w14:paraId="6763661D" w14:textId="77777777" w:rsidR="003E5D89" w:rsidRPr="00824DC0" w:rsidRDefault="003E5D89" w:rsidP="001D3617">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9</w:t>
            </w:r>
          </w:p>
        </w:tc>
        <w:tc>
          <w:tcPr>
            <w:tcW w:w="324" w:type="pct"/>
            <w:tcBorders>
              <w:top w:val="single" w:sz="4" w:space="0" w:color="auto"/>
              <w:bottom w:val="single" w:sz="4" w:space="0" w:color="auto"/>
              <w:right w:val="single" w:sz="4" w:space="0" w:color="auto"/>
            </w:tcBorders>
          </w:tcPr>
          <w:p w14:paraId="6B514CE3" w14:textId="77777777" w:rsidR="003E5D89" w:rsidRPr="00824DC0" w:rsidRDefault="003E5D89"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10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8FF7EF3" w14:textId="77777777" w:rsidR="003E5D89" w:rsidRPr="00824DC0" w:rsidRDefault="003E5D89" w:rsidP="003E5D89">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w:t>
            </w:r>
            <w:r>
              <w:rPr>
                <w:rFonts w:ascii="Times New Roman" w:hAnsi="Times New Roman" w:cs="Times New Roman"/>
              </w:rPr>
              <w:t>1</w:t>
            </w:r>
          </w:p>
        </w:tc>
      </w:tr>
      <w:tr w:rsidR="005D1B66" w:rsidRPr="00824DC0" w14:paraId="345AFEBD"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bottom w:val="single" w:sz="4" w:space="0" w:color="auto"/>
              <w:right w:val="single" w:sz="4" w:space="0" w:color="auto"/>
            </w:tcBorders>
          </w:tcPr>
          <w:p w14:paraId="1EF9AF36"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9. мероприятие</w:t>
            </w:r>
          </w:p>
        </w:tc>
        <w:tc>
          <w:tcPr>
            <w:tcW w:w="1071" w:type="pct"/>
            <w:gridSpan w:val="2"/>
            <w:vMerge w:val="restart"/>
            <w:tcBorders>
              <w:top w:val="single" w:sz="4" w:space="0" w:color="auto"/>
              <w:left w:val="single" w:sz="4" w:space="0" w:color="auto"/>
              <w:bottom w:val="single" w:sz="4" w:space="0" w:color="auto"/>
              <w:right w:val="single" w:sz="4" w:space="0" w:color="auto"/>
            </w:tcBorders>
          </w:tcPr>
          <w:p w14:paraId="6BC36595"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Создание мест (площадок) накопления твёрдых коммунальных отходов</w:t>
            </w:r>
          </w:p>
        </w:tc>
        <w:tc>
          <w:tcPr>
            <w:tcW w:w="393" w:type="pct"/>
            <w:gridSpan w:val="2"/>
            <w:tcBorders>
              <w:top w:val="single" w:sz="4" w:space="0" w:color="auto"/>
              <w:left w:val="single" w:sz="4" w:space="0" w:color="auto"/>
              <w:bottom w:val="single" w:sz="4" w:space="0" w:color="auto"/>
              <w:right w:val="single" w:sz="4" w:space="0" w:color="auto"/>
            </w:tcBorders>
          </w:tcPr>
          <w:p w14:paraId="421D0375"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6E1A82E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2"/>
            <w:tcBorders>
              <w:top w:val="single" w:sz="4" w:space="0" w:color="auto"/>
              <w:left w:val="single" w:sz="4" w:space="0" w:color="auto"/>
              <w:bottom w:val="single" w:sz="4" w:space="0" w:color="auto"/>
              <w:right w:val="single" w:sz="4" w:space="0" w:color="auto"/>
            </w:tcBorders>
          </w:tcPr>
          <w:p w14:paraId="0A1DE617"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810BD2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75343403" w14:textId="77777777" w:rsidR="005D1B66" w:rsidRPr="00510A42" w:rsidRDefault="00F043C8" w:rsidP="001D3617">
            <w:pPr>
              <w:pStyle w:val="ConsPlusCell"/>
              <w:spacing w:line="19" w:lineRule="atLeast"/>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407 022</w:t>
            </w:r>
          </w:p>
        </w:tc>
        <w:tc>
          <w:tcPr>
            <w:tcW w:w="296" w:type="pct"/>
            <w:gridSpan w:val="2"/>
            <w:tcBorders>
              <w:top w:val="single" w:sz="4" w:space="0" w:color="auto"/>
              <w:bottom w:val="single" w:sz="4" w:space="0" w:color="auto"/>
              <w:right w:val="single" w:sz="4" w:space="0" w:color="auto"/>
            </w:tcBorders>
            <w:shd w:val="clear" w:color="auto" w:fill="auto"/>
          </w:tcPr>
          <w:p w14:paraId="6EBC4A8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4884FFFA" w14:textId="77777777" w:rsidR="005D1B66" w:rsidRDefault="005D1B66" w:rsidP="005D1B66">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2</w:t>
            </w:r>
            <w:r>
              <w:rPr>
                <w:rFonts w:ascii="Times New Roman" w:hAnsi="Times New Roman" w:cs="Times New Roman"/>
              </w:rPr>
              <w:t> 029</w:t>
            </w:r>
          </w:p>
          <w:p w14:paraId="315D044B" w14:textId="77777777" w:rsidR="005D1B66" w:rsidRPr="00824DC0" w:rsidRDefault="005D1B66" w:rsidP="005D1B66">
            <w:pPr>
              <w:widowControl/>
              <w:suppressAutoHyphens w:val="0"/>
              <w:spacing w:line="19" w:lineRule="atLeast"/>
              <w:jc w:val="center"/>
              <w:rPr>
                <w:rFonts w:ascii="Times New Roman" w:hAnsi="Times New Roman" w:cs="Times New Roman"/>
              </w:rPr>
            </w:pPr>
            <w:r>
              <w:rPr>
                <w:rFonts w:ascii="Times New Roman" w:hAnsi="Times New Roman" w:cs="Times New Roman"/>
              </w:rPr>
              <w:t>100</w:t>
            </w:r>
          </w:p>
        </w:tc>
        <w:tc>
          <w:tcPr>
            <w:tcW w:w="324" w:type="pct"/>
            <w:tcBorders>
              <w:top w:val="single" w:sz="4" w:space="0" w:color="auto"/>
              <w:bottom w:val="single" w:sz="4" w:space="0" w:color="auto"/>
              <w:right w:val="single" w:sz="4" w:space="0" w:color="auto"/>
            </w:tcBorders>
          </w:tcPr>
          <w:p w14:paraId="587A8F5B" w14:textId="77777777" w:rsidR="005D1B66" w:rsidRDefault="005D1B66" w:rsidP="00510A42">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338</w:t>
            </w:r>
          </w:p>
          <w:p w14:paraId="70DA754A" w14:textId="77777777" w:rsidR="005D1B66" w:rsidRPr="00510A42" w:rsidRDefault="005D1B66" w:rsidP="00510A42">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200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07D292EB" w14:textId="77777777" w:rsidR="005D1B66" w:rsidRPr="00510A42" w:rsidRDefault="005D1B66" w:rsidP="006E54E3">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2</w:t>
            </w:r>
            <w:r w:rsidR="006E54E3">
              <w:rPr>
                <w:rFonts w:ascii="Times New Roman" w:hAnsi="Times New Roman" w:cs="Times New Roman"/>
                <w:color w:val="1F4E79" w:themeColor="accent1" w:themeShade="80"/>
              </w:rPr>
              <w:t> 774 322</w:t>
            </w:r>
          </w:p>
        </w:tc>
      </w:tr>
      <w:tr w:rsidR="005D1B66" w:rsidRPr="00824DC0" w14:paraId="1E9951D3"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21EB696F"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5F3899D2"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1971E69B"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41A88F9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2"/>
            <w:tcBorders>
              <w:top w:val="single" w:sz="4" w:space="0" w:color="auto"/>
              <w:left w:val="single" w:sz="4" w:space="0" w:color="auto"/>
              <w:bottom w:val="single" w:sz="4" w:space="0" w:color="auto"/>
              <w:right w:val="single" w:sz="4" w:space="0" w:color="auto"/>
            </w:tcBorders>
          </w:tcPr>
          <w:p w14:paraId="7A987D8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71555D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188A6422" w14:textId="77777777" w:rsidR="005D1B66" w:rsidRPr="00510A42" w:rsidRDefault="005D1B66" w:rsidP="001D3617">
            <w:pPr>
              <w:pStyle w:val="ConsPlusCell"/>
              <w:spacing w:line="19" w:lineRule="atLeast"/>
              <w:jc w:val="center"/>
              <w:rPr>
                <w:rFonts w:ascii="Times New Roman" w:hAnsi="Times New Roman" w:cs="Times New Roman"/>
                <w:color w:val="1F4E79" w:themeColor="accent1" w:themeShade="80"/>
                <w:sz w:val="24"/>
                <w:szCs w:val="24"/>
              </w:rPr>
            </w:pPr>
            <w:r w:rsidRPr="00510A42">
              <w:rPr>
                <w:rFonts w:ascii="Times New Roman" w:hAnsi="Times New Roman" w:cs="Times New Roman"/>
                <w:color w:val="1F4E79" w:themeColor="accent1" w:themeShade="80"/>
                <w:sz w:val="24"/>
                <w:szCs w:val="24"/>
              </w:rPr>
              <w:t>283 500</w:t>
            </w:r>
          </w:p>
        </w:tc>
        <w:tc>
          <w:tcPr>
            <w:tcW w:w="296" w:type="pct"/>
            <w:gridSpan w:val="2"/>
            <w:tcBorders>
              <w:top w:val="single" w:sz="4" w:space="0" w:color="auto"/>
              <w:bottom w:val="single" w:sz="4" w:space="0" w:color="auto"/>
              <w:right w:val="single" w:sz="4" w:space="0" w:color="auto"/>
            </w:tcBorders>
            <w:shd w:val="clear" w:color="auto" w:fill="auto"/>
          </w:tcPr>
          <w:p w14:paraId="1030361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24979348" w14:textId="77777777" w:rsidR="005D1B66" w:rsidRDefault="005D1B66" w:rsidP="005D1B66">
            <w:pPr>
              <w:widowControl/>
              <w:suppressAutoHyphens w:val="0"/>
              <w:spacing w:line="19" w:lineRule="atLeast"/>
              <w:jc w:val="center"/>
              <w:rPr>
                <w:rFonts w:ascii="Times New Roman" w:hAnsi="Times New Roman" w:cs="Times New Roman"/>
              </w:rPr>
            </w:pPr>
            <w:r w:rsidRPr="00824DC0">
              <w:rPr>
                <w:rFonts w:ascii="Times New Roman" w:hAnsi="Times New Roman" w:cs="Times New Roman"/>
              </w:rPr>
              <w:t>1</w:t>
            </w:r>
            <w:r>
              <w:rPr>
                <w:rFonts w:ascii="Times New Roman" w:hAnsi="Times New Roman" w:cs="Times New Roman"/>
              </w:rPr>
              <w:t> 927</w:t>
            </w:r>
          </w:p>
          <w:p w14:paraId="65F9E7DA" w14:textId="77777777" w:rsidR="005D1B66" w:rsidRPr="00824DC0" w:rsidRDefault="005D1B66" w:rsidP="005D1B66">
            <w:pPr>
              <w:widowControl/>
              <w:suppressAutoHyphens w:val="0"/>
              <w:spacing w:line="19" w:lineRule="atLeast"/>
              <w:jc w:val="center"/>
              <w:rPr>
                <w:rFonts w:ascii="Times New Roman" w:hAnsi="Times New Roman" w:cs="Times New Roman"/>
              </w:rPr>
            </w:pPr>
            <w:r>
              <w:rPr>
                <w:rFonts w:ascii="Times New Roman" w:hAnsi="Times New Roman" w:cs="Times New Roman"/>
              </w:rPr>
              <w:t>100</w:t>
            </w:r>
          </w:p>
        </w:tc>
        <w:tc>
          <w:tcPr>
            <w:tcW w:w="324" w:type="pct"/>
            <w:tcBorders>
              <w:top w:val="single" w:sz="4" w:space="0" w:color="auto"/>
              <w:bottom w:val="single" w:sz="4" w:space="0" w:color="auto"/>
              <w:right w:val="single" w:sz="4" w:space="0" w:color="auto"/>
            </w:tcBorders>
          </w:tcPr>
          <w:p w14:paraId="3F4086F6" w14:textId="77777777" w:rsidR="005D1B66" w:rsidRDefault="005D1B66" w:rsidP="00510A42">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321</w:t>
            </w:r>
          </w:p>
          <w:p w14:paraId="2986735F" w14:textId="77777777" w:rsidR="005D1B66" w:rsidRPr="00510A42" w:rsidRDefault="005D1B66" w:rsidP="00510A42">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200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604BB7C" w14:textId="77777777" w:rsidR="005D1B66" w:rsidRPr="00510A42" w:rsidRDefault="005D1B66" w:rsidP="005D1B66">
            <w:pPr>
              <w:widowControl/>
              <w:suppressAutoHyphens w:val="0"/>
              <w:spacing w:line="19" w:lineRule="atLeast"/>
              <w:jc w:val="center"/>
              <w:rPr>
                <w:rFonts w:ascii="Times New Roman" w:hAnsi="Times New Roman" w:cs="Times New Roman"/>
                <w:color w:val="1F4E79" w:themeColor="accent1" w:themeShade="80"/>
              </w:rPr>
            </w:pPr>
            <w:r w:rsidRPr="00510A42">
              <w:rPr>
                <w:rFonts w:ascii="Times New Roman" w:hAnsi="Times New Roman" w:cs="Times New Roman"/>
                <w:color w:val="1F4E79" w:themeColor="accent1" w:themeShade="80"/>
              </w:rPr>
              <w:t>2</w:t>
            </w:r>
            <w:r>
              <w:rPr>
                <w:rFonts w:ascii="Times New Roman" w:hAnsi="Times New Roman" w:cs="Times New Roman"/>
                <w:color w:val="1F4E79" w:themeColor="accent1" w:themeShade="80"/>
              </w:rPr>
              <w:t> 531 800</w:t>
            </w:r>
          </w:p>
        </w:tc>
      </w:tr>
      <w:tr w:rsidR="005D1B66" w:rsidRPr="00824DC0" w14:paraId="7C88249F"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top w:val="single" w:sz="4" w:space="0" w:color="auto"/>
              <w:left w:val="single" w:sz="4" w:space="0" w:color="auto"/>
              <w:bottom w:val="single" w:sz="4" w:space="0" w:color="auto"/>
              <w:right w:val="single" w:sz="4" w:space="0" w:color="auto"/>
            </w:tcBorders>
          </w:tcPr>
          <w:p w14:paraId="7AE4D3F4"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top w:val="single" w:sz="4" w:space="0" w:color="auto"/>
              <w:left w:val="single" w:sz="4" w:space="0" w:color="auto"/>
              <w:bottom w:val="single" w:sz="4" w:space="0" w:color="auto"/>
              <w:right w:val="single" w:sz="4" w:space="0" w:color="auto"/>
            </w:tcBorders>
          </w:tcPr>
          <w:p w14:paraId="37A442B5"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339FF864"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1B08D79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2"/>
            <w:tcBorders>
              <w:top w:val="single" w:sz="4" w:space="0" w:color="auto"/>
              <w:left w:val="single" w:sz="4" w:space="0" w:color="auto"/>
              <w:bottom w:val="single" w:sz="4" w:space="0" w:color="auto"/>
              <w:right w:val="single" w:sz="4" w:space="0" w:color="auto"/>
            </w:tcBorders>
          </w:tcPr>
          <w:p w14:paraId="3D44803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7F7CA8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48222D68" w14:textId="77777777" w:rsidR="005D1B66" w:rsidRPr="00510A42" w:rsidRDefault="006E54E3" w:rsidP="001D3617">
            <w:pPr>
              <w:pStyle w:val="ConsPlusCell"/>
              <w:spacing w:line="19" w:lineRule="atLeast"/>
              <w:jc w:val="center"/>
              <w:rPr>
                <w:rFonts w:ascii="Times New Roman" w:hAnsi="Times New Roman" w:cs="Times New Roman"/>
                <w:color w:val="1F4E79" w:themeColor="accent1" w:themeShade="80"/>
                <w:sz w:val="24"/>
                <w:szCs w:val="24"/>
              </w:rPr>
            </w:pPr>
            <w:r>
              <w:rPr>
                <w:rFonts w:ascii="Times New Roman" w:hAnsi="Times New Roman" w:cs="Times New Roman"/>
                <w:color w:val="1F4E79" w:themeColor="accent1" w:themeShade="80"/>
                <w:sz w:val="24"/>
                <w:szCs w:val="24"/>
              </w:rPr>
              <w:t>123 522</w:t>
            </w:r>
          </w:p>
        </w:tc>
        <w:tc>
          <w:tcPr>
            <w:tcW w:w="296" w:type="pct"/>
            <w:gridSpan w:val="2"/>
            <w:tcBorders>
              <w:top w:val="single" w:sz="4" w:space="0" w:color="auto"/>
              <w:bottom w:val="single" w:sz="4" w:space="0" w:color="auto"/>
              <w:right w:val="single" w:sz="4" w:space="0" w:color="auto"/>
            </w:tcBorders>
            <w:shd w:val="clear" w:color="auto" w:fill="auto"/>
          </w:tcPr>
          <w:p w14:paraId="6234D2B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1F855BFA" w14:textId="77777777" w:rsidR="005D1B66"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102</w:t>
            </w:r>
          </w:p>
          <w:p w14:paraId="5A264BF4" w14:textId="77777777" w:rsidR="005D1B66" w:rsidRPr="00824DC0" w:rsidRDefault="005D1B66" w:rsidP="001D3617">
            <w:pPr>
              <w:widowControl/>
              <w:suppressAutoHyphens w:val="0"/>
              <w:spacing w:line="19" w:lineRule="atLeast"/>
              <w:jc w:val="center"/>
              <w:rPr>
                <w:rFonts w:ascii="Times New Roman" w:hAnsi="Times New Roman" w:cs="Times New Roman"/>
              </w:rPr>
            </w:pPr>
            <w:r>
              <w:rPr>
                <w:rFonts w:ascii="Times New Roman" w:hAnsi="Times New Roman" w:cs="Times New Roman"/>
              </w:rPr>
              <w:t>000</w:t>
            </w:r>
          </w:p>
        </w:tc>
        <w:tc>
          <w:tcPr>
            <w:tcW w:w="324" w:type="pct"/>
            <w:tcBorders>
              <w:top w:val="single" w:sz="4" w:space="0" w:color="auto"/>
              <w:bottom w:val="single" w:sz="4" w:space="0" w:color="auto"/>
              <w:right w:val="single" w:sz="4" w:space="0" w:color="auto"/>
            </w:tcBorders>
          </w:tcPr>
          <w:p w14:paraId="0A3CAA15" w14:textId="77777777" w:rsidR="005D1B66" w:rsidRDefault="005D1B66" w:rsidP="001D3617">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17</w:t>
            </w:r>
          </w:p>
          <w:p w14:paraId="5455A452" w14:textId="77777777" w:rsidR="005D1B66" w:rsidRPr="00510A42" w:rsidRDefault="005D1B66" w:rsidP="001D3617">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000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748DBC92" w14:textId="77777777" w:rsidR="005D1B66" w:rsidRPr="00510A42" w:rsidRDefault="006E54E3" w:rsidP="001D3617">
            <w:pPr>
              <w:widowControl/>
              <w:suppressAutoHyphens w:val="0"/>
              <w:spacing w:line="19" w:lineRule="atLeast"/>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rPr>
              <w:t>242 522</w:t>
            </w:r>
          </w:p>
        </w:tc>
      </w:tr>
      <w:tr w:rsidR="005D1B66" w:rsidRPr="00824DC0" w14:paraId="5719138F"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val="restart"/>
            <w:tcBorders>
              <w:top w:val="single" w:sz="4" w:space="0" w:color="auto"/>
              <w:left w:val="single" w:sz="4" w:space="0" w:color="auto"/>
              <w:right w:val="single" w:sz="4" w:space="0" w:color="auto"/>
            </w:tcBorders>
          </w:tcPr>
          <w:p w14:paraId="0DF1E412" w14:textId="77777777" w:rsidR="005D1B66" w:rsidRPr="00824DC0" w:rsidRDefault="005D1B66" w:rsidP="001D3617">
            <w:pPr>
              <w:pStyle w:val="ConsPlusCell"/>
              <w:spacing w:line="19" w:lineRule="atLeast"/>
              <w:rPr>
                <w:rFonts w:ascii="Times New Roman" w:hAnsi="Times New Roman" w:cs="Times New Roman"/>
                <w:sz w:val="24"/>
                <w:szCs w:val="24"/>
              </w:rPr>
            </w:pPr>
            <w:r>
              <w:rPr>
                <w:rFonts w:ascii="Times New Roman" w:hAnsi="Times New Roman" w:cs="Times New Roman"/>
                <w:sz w:val="24"/>
                <w:szCs w:val="24"/>
              </w:rPr>
              <w:t>10. мероприятие</w:t>
            </w:r>
          </w:p>
        </w:tc>
        <w:tc>
          <w:tcPr>
            <w:tcW w:w="1071" w:type="pct"/>
            <w:gridSpan w:val="2"/>
            <w:vMerge w:val="restart"/>
            <w:tcBorders>
              <w:top w:val="single" w:sz="4" w:space="0" w:color="auto"/>
              <w:left w:val="single" w:sz="4" w:space="0" w:color="auto"/>
              <w:right w:val="single" w:sz="4" w:space="0" w:color="auto"/>
            </w:tcBorders>
          </w:tcPr>
          <w:p w14:paraId="13C74735" w14:textId="77777777" w:rsidR="005D1B66" w:rsidRPr="00824DC0" w:rsidRDefault="005D1B66" w:rsidP="001D3617">
            <w:pPr>
              <w:pStyle w:val="ConsPlusCell"/>
              <w:spacing w:line="19" w:lineRule="atLeast"/>
              <w:rPr>
                <w:rFonts w:ascii="Times New Roman" w:hAnsi="Times New Roman" w:cs="Times New Roman"/>
                <w:sz w:val="24"/>
                <w:szCs w:val="24"/>
              </w:rPr>
            </w:pPr>
            <w:r>
              <w:rPr>
                <w:rFonts w:ascii="Times New Roman" w:hAnsi="Times New Roman" w:cs="Times New Roman"/>
                <w:sz w:val="24"/>
                <w:szCs w:val="24"/>
              </w:rPr>
              <w:t>Приобретение контейнеров для сбора ТКО</w:t>
            </w:r>
          </w:p>
        </w:tc>
        <w:tc>
          <w:tcPr>
            <w:tcW w:w="393" w:type="pct"/>
            <w:gridSpan w:val="2"/>
            <w:tcBorders>
              <w:top w:val="single" w:sz="4" w:space="0" w:color="auto"/>
              <w:left w:val="single" w:sz="4" w:space="0" w:color="auto"/>
              <w:bottom w:val="single" w:sz="4" w:space="0" w:color="auto"/>
              <w:right w:val="single" w:sz="4" w:space="0" w:color="auto"/>
            </w:tcBorders>
          </w:tcPr>
          <w:p w14:paraId="5F03665D"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Всего</w:t>
            </w:r>
          </w:p>
        </w:tc>
        <w:tc>
          <w:tcPr>
            <w:tcW w:w="263" w:type="pct"/>
            <w:gridSpan w:val="2"/>
            <w:tcBorders>
              <w:top w:val="single" w:sz="4" w:space="0" w:color="auto"/>
              <w:left w:val="single" w:sz="4" w:space="0" w:color="auto"/>
              <w:bottom w:val="single" w:sz="4" w:space="0" w:color="auto"/>
              <w:right w:val="single" w:sz="4" w:space="0" w:color="auto"/>
            </w:tcBorders>
          </w:tcPr>
          <w:p w14:paraId="207ADAC6"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2"/>
            <w:tcBorders>
              <w:top w:val="single" w:sz="4" w:space="0" w:color="auto"/>
              <w:left w:val="single" w:sz="4" w:space="0" w:color="auto"/>
              <w:bottom w:val="single" w:sz="4" w:space="0" w:color="auto"/>
              <w:right w:val="single" w:sz="4" w:space="0" w:color="auto"/>
            </w:tcBorders>
          </w:tcPr>
          <w:p w14:paraId="2427A15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1F6658E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346D9A3E" w14:textId="77777777" w:rsidR="005D1B66" w:rsidRPr="00824DC0" w:rsidRDefault="006E54E3"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465 110</w:t>
            </w:r>
          </w:p>
        </w:tc>
        <w:tc>
          <w:tcPr>
            <w:tcW w:w="296" w:type="pct"/>
            <w:gridSpan w:val="2"/>
            <w:tcBorders>
              <w:top w:val="single" w:sz="4" w:space="0" w:color="auto"/>
              <w:bottom w:val="single" w:sz="4" w:space="0" w:color="auto"/>
              <w:right w:val="single" w:sz="4" w:space="0" w:color="auto"/>
            </w:tcBorders>
            <w:shd w:val="clear" w:color="auto" w:fill="auto"/>
          </w:tcPr>
          <w:p w14:paraId="6BC30DD1"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34F60E33"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5E8B9D5B" w14:textId="77777777" w:rsidR="005D1B66"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D209C4D" w14:textId="77777777" w:rsidR="005D1B66" w:rsidRPr="00824DC0" w:rsidRDefault="006E54E3"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465 110</w:t>
            </w:r>
          </w:p>
        </w:tc>
      </w:tr>
      <w:tr w:rsidR="005D1B66" w:rsidRPr="00824DC0" w14:paraId="6337F14A"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right w:val="single" w:sz="4" w:space="0" w:color="auto"/>
            </w:tcBorders>
          </w:tcPr>
          <w:p w14:paraId="781029C4"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right w:val="single" w:sz="4" w:space="0" w:color="auto"/>
            </w:tcBorders>
          </w:tcPr>
          <w:p w14:paraId="1F1F35B9"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0B5CB4E1"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областной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7E93D7D4"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2"/>
            <w:tcBorders>
              <w:top w:val="single" w:sz="4" w:space="0" w:color="auto"/>
              <w:left w:val="single" w:sz="4" w:space="0" w:color="auto"/>
              <w:bottom w:val="single" w:sz="4" w:space="0" w:color="auto"/>
              <w:right w:val="single" w:sz="4" w:space="0" w:color="auto"/>
            </w:tcBorders>
          </w:tcPr>
          <w:p w14:paraId="08CBD3C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E886B9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229326D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296" w:type="pct"/>
            <w:gridSpan w:val="2"/>
            <w:tcBorders>
              <w:top w:val="single" w:sz="4" w:space="0" w:color="auto"/>
              <w:bottom w:val="single" w:sz="4" w:space="0" w:color="auto"/>
              <w:right w:val="single" w:sz="4" w:space="0" w:color="auto"/>
            </w:tcBorders>
            <w:shd w:val="clear" w:color="auto" w:fill="auto"/>
          </w:tcPr>
          <w:p w14:paraId="0246C4E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6FFD8D5D"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6D251DC0"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43F32DFC"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r>
      <w:tr w:rsidR="005D1B66" w:rsidRPr="00824DC0" w14:paraId="072D5888" w14:textId="77777777" w:rsidTr="003E5D89">
        <w:tblPrEx>
          <w:jc w:val="left"/>
          <w:tblBorders>
            <w:top w:val="none" w:sz="0" w:space="0" w:color="auto"/>
            <w:left w:val="none" w:sz="0" w:space="0" w:color="auto"/>
            <w:right w:val="none" w:sz="0" w:space="0" w:color="auto"/>
            <w:insideH w:val="none" w:sz="0" w:space="0" w:color="auto"/>
            <w:insideV w:val="none" w:sz="0" w:space="0" w:color="auto"/>
          </w:tblBorders>
        </w:tblPrEx>
        <w:trPr>
          <w:trHeight w:val="70"/>
          <w:tblCellSpacing w:w="5" w:type="nil"/>
        </w:trPr>
        <w:tc>
          <w:tcPr>
            <w:tcW w:w="487" w:type="pct"/>
            <w:vMerge/>
            <w:tcBorders>
              <w:left w:val="single" w:sz="4" w:space="0" w:color="auto"/>
              <w:bottom w:val="single" w:sz="4" w:space="0" w:color="auto"/>
              <w:right w:val="single" w:sz="4" w:space="0" w:color="auto"/>
            </w:tcBorders>
          </w:tcPr>
          <w:p w14:paraId="74308E6E"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1071" w:type="pct"/>
            <w:gridSpan w:val="2"/>
            <w:vMerge/>
            <w:tcBorders>
              <w:left w:val="single" w:sz="4" w:space="0" w:color="auto"/>
              <w:bottom w:val="single" w:sz="4" w:space="0" w:color="auto"/>
              <w:right w:val="single" w:sz="4" w:space="0" w:color="auto"/>
            </w:tcBorders>
          </w:tcPr>
          <w:p w14:paraId="05D4F70B" w14:textId="77777777" w:rsidR="005D1B66" w:rsidRPr="00824DC0" w:rsidRDefault="005D1B66" w:rsidP="001D3617">
            <w:pPr>
              <w:pStyle w:val="ConsPlusCell"/>
              <w:spacing w:line="19" w:lineRule="atLeast"/>
              <w:rPr>
                <w:rFonts w:ascii="Times New Roman" w:hAnsi="Times New Roman" w:cs="Times New Roman"/>
                <w:sz w:val="24"/>
                <w:szCs w:val="24"/>
              </w:rPr>
            </w:pPr>
          </w:p>
        </w:tc>
        <w:tc>
          <w:tcPr>
            <w:tcW w:w="393" w:type="pct"/>
            <w:gridSpan w:val="2"/>
            <w:tcBorders>
              <w:top w:val="single" w:sz="4" w:space="0" w:color="auto"/>
              <w:left w:val="single" w:sz="4" w:space="0" w:color="auto"/>
              <w:bottom w:val="single" w:sz="4" w:space="0" w:color="auto"/>
              <w:right w:val="single" w:sz="4" w:space="0" w:color="auto"/>
            </w:tcBorders>
          </w:tcPr>
          <w:p w14:paraId="561615D2" w14:textId="77777777" w:rsidR="005D1B66" w:rsidRPr="00824DC0" w:rsidRDefault="005D1B66" w:rsidP="001D3617">
            <w:pPr>
              <w:pStyle w:val="ConsPlusCell"/>
              <w:spacing w:line="19" w:lineRule="atLeast"/>
              <w:rPr>
                <w:rFonts w:ascii="Times New Roman" w:hAnsi="Times New Roman" w:cs="Times New Roman"/>
                <w:sz w:val="24"/>
                <w:szCs w:val="24"/>
              </w:rPr>
            </w:pPr>
            <w:r w:rsidRPr="00824DC0">
              <w:rPr>
                <w:rFonts w:ascii="Times New Roman" w:hAnsi="Times New Roman" w:cs="Times New Roman"/>
                <w:sz w:val="24"/>
                <w:szCs w:val="24"/>
              </w:rPr>
              <w:t xml:space="preserve">местный     </w:t>
            </w:r>
            <w:r w:rsidRPr="00824DC0">
              <w:rPr>
                <w:rFonts w:ascii="Times New Roman" w:hAnsi="Times New Roman" w:cs="Times New Roman"/>
                <w:sz w:val="24"/>
                <w:szCs w:val="24"/>
              </w:rPr>
              <w:br/>
              <w:t>бюджет</w:t>
            </w:r>
          </w:p>
        </w:tc>
        <w:tc>
          <w:tcPr>
            <w:tcW w:w="263" w:type="pct"/>
            <w:gridSpan w:val="2"/>
            <w:tcBorders>
              <w:top w:val="single" w:sz="4" w:space="0" w:color="auto"/>
              <w:left w:val="single" w:sz="4" w:space="0" w:color="auto"/>
              <w:bottom w:val="single" w:sz="4" w:space="0" w:color="auto"/>
              <w:right w:val="single" w:sz="4" w:space="0" w:color="auto"/>
            </w:tcBorders>
          </w:tcPr>
          <w:p w14:paraId="284FF54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4" w:type="pct"/>
            <w:gridSpan w:val="2"/>
            <w:tcBorders>
              <w:top w:val="single" w:sz="4" w:space="0" w:color="auto"/>
              <w:left w:val="single" w:sz="4" w:space="0" w:color="auto"/>
              <w:bottom w:val="single" w:sz="4" w:space="0" w:color="auto"/>
              <w:right w:val="single" w:sz="4" w:space="0" w:color="auto"/>
            </w:tcBorders>
          </w:tcPr>
          <w:p w14:paraId="1E8266E9"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0BB2CD9E"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53" w:type="pct"/>
            <w:gridSpan w:val="2"/>
            <w:tcBorders>
              <w:top w:val="single" w:sz="4" w:space="0" w:color="auto"/>
              <w:left w:val="single" w:sz="4" w:space="0" w:color="auto"/>
              <w:bottom w:val="single" w:sz="4" w:space="0" w:color="auto"/>
              <w:right w:val="single" w:sz="4" w:space="0" w:color="auto"/>
            </w:tcBorders>
          </w:tcPr>
          <w:p w14:paraId="6586D91F" w14:textId="77777777" w:rsidR="005D1B66" w:rsidRPr="00824DC0" w:rsidRDefault="006E54E3"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465 110</w:t>
            </w:r>
          </w:p>
        </w:tc>
        <w:tc>
          <w:tcPr>
            <w:tcW w:w="296" w:type="pct"/>
            <w:gridSpan w:val="2"/>
            <w:tcBorders>
              <w:top w:val="single" w:sz="4" w:space="0" w:color="auto"/>
              <w:bottom w:val="single" w:sz="4" w:space="0" w:color="auto"/>
              <w:right w:val="single" w:sz="4" w:space="0" w:color="auto"/>
            </w:tcBorders>
            <w:shd w:val="clear" w:color="auto" w:fill="auto"/>
          </w:tcPr>
          <w:p w14:paraId="0144795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271" w:type="pct"/>
            <w:tcBorders>
              <w:top w:val="single" w:sz="4" w:space="0" w:color="auto"/>
              <w:bottom w:val="single" w:sz="4" w:space="0" w:color="auto"/>
              <w:right w:val="single" w:sz="4" w:space="0" w:color="auto"/>
            </w:tcBorders>
          </w:tcPr>
          <w:p w14:paraId="3AEFDAD8" w14:textId="77777777" w:rsidR="005D1B66" w:rsidRPr="00824DC0" w:rsidRDefault="005D1B66" w:rsidP="001D3617">
            <w:pPr>
              <w:pStyle w:val="ConsPlusCell"/>
              <w:spacing w:line="19" w:lineRule="atLeast"/>
              <w:jc w:val="center"/>
              <w:rPr>
                <w:rFonts w:ascii="Times New Roman" w:hAnsi="Times New Roman" w:cs="Times New Roman"/>
                <w:sz w:val="24"/>
                <w:szCs w:val="24"/>
              </w:rPr>
            </w:pPr>
            <w:r w:rsidRPr="00824DC0">
              <w:rPr>
                <w:rFonts w:ascii="Times New Roman" w:hAnsi="Times New Roman" w:cs="Times New Roman"/>
                <w:sz w:val="24"/>
                <w:szCs w:val="24"/>
              </w:rPr>
              <w:t>0</w:t>
            </w:r>
          </w:p>
        </w:tc>
        <w:tc>
          <w:tcPr>
            <w:tcW w:w="324" w:type="pct"/>
            <w:tcBorders>
              <w:top w:val="single" w:sz="4" w:space="0" w:color="auto"/>
              <w:bottom w:val="single" w:sz="4" w:space="0" w:color="auto"/>
              <w:right w:val="single" w:sz="4" w:space="0" w:color="auto"/>
            </w:tcBorders>
          </w:tcPr>
          <w:p w14:paraId="1EAB5AF3" w14:textId="77777777" w:rsidR="005D1B66" w:rsidRDefault="005D1B66"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2ECCF059" w14:textId="77777777" w:rsidR="005D1B66" w:rsidRPr="00824DC0" w:rsidRDefault="006E54E3" w:rsidP="001D3617">
            <w:pPr>
              <w:pStyle w:val="ConsPlusCell"/>
              <w:spacing w:line="19" w:lineRule="atLeast"/>
              <w:jc w:val="center"/>
              <w:rPr>
                <w:rFonts w:ascii="Times New Roman" w:hAnsi="Times New Roman" w:cs="Times New Roman"/>
                <w:sz w:val="24"/>
                <w:szCs w:val="24"/>
              </w:rPr>
            </w:pPr>
            <w:r>
              <w:rPr>
                <w:rFonts w:ascii="Times New Roman" w:hAnsi="Times New Roman" w:cs="Times New Roman"/>
                <w:sz w:val="24"/>
                <w:szCs w:val="24"/>
              </w:rPr>
              <w:t>465 110</w:t>
            </w:r>
          </w:p>
        </w:tc>
      </w:tr>
    </w:tbl>
    <w:p w14:paraId="71AA16D8" w14:textId="77777777" w:rsidR="006669D3" w:rsidRDefault="009751DB" w:rsidP="009751DB">
      <w:pPr>
        <w:widowControl/>
        <w:suppressAutoHyphens w:val="0"/>
        <w:jc w:val="center"/>
        <w:rPr>
          <w:rFonts w:ascii="Times New Roman" w:eastAsia="Times New Roman" w:hAnsi="Times New Roman" w:cs="Times New Roman"/>
          <w:lang w:eastAsia="ru-RU" w:bidi="ar-SA"/>
        </w:rPr>
      </w:pPr>
      <w:r>
        <w:rPr>
          <w:rFonts w:ascii="Times New Roman" w:hAnsi="Times New Roman" w:cs="Times New Roman"/>
          <w:sz w:val="22"/>
          <w:szCs w:val="22"/>
        </w:rPr>
        <w:t>______________</w:t>
      </w:r>
    </w:p>
    <w:sectPr w:rsidR="006669D3" w:rsidSect="00C926B1">
      <w:pgSz w:w="16840" w:h="11907" w:orient="landscape" w:code="9"/>
      <w:pgMar w:top="1100" w:right="822" w:bottom="278" w:left="851"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673C6" w14:textId="77777777" w:rsidR="00452FF2" w:rsidRDefault="00452FF2">
      <w:r>
        <w:separator/>
      </w:r>
    </w:p>
  </w:endnote>
  <w:endnote w:type="continuationSeparator" w:id="0">
    <w:p w14:paraId="32A8DD66" w14:textId="77777777" w:rsidR="00452FF2" w:rsidRDefault="00452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PetersburgCT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E96DA" w14:textId="77777777" w:rsidR="00452FF2" w:rsidRDefault="00452FF2">
      <w:r>
        <w:separator/>
      </w:r>
    </w:p>
  </w:footnote>
  <w:footnote w:type="continuationSeparator" w:id="0">
    <w:p w14:paraId="3D4EACBC" w14:textId="77777777" w:rsidR="00452FF2" w:rsidRDefault="00452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pStyle w:val="4"/>
      <w:suff w:val="nothing"/>
      <w:lvlText w:val="%1."/>
      <w:lvlJc w:val="left"/>
      <w:pPr>
        <w:tabs>
          <w:tab w:val="num" w:pos="0"/>
        </w:tabs>
        <w:ind w:left="0" w:firstLine="0"/>
      </w:pPr>
      <w:rPr>
        <w:rFonts w:ascii="Times New Roman" w:hAnsi="Times New Roman" w:cs="Times New Roman"/>
        <w:spacing w:val="-2"/>
        <w:sz w:val="28"/>
        <w:szCs w:val="28"/>
      </w:rPr>
    </w:lvl>
    <w:lvl w:ilvl="1">
      <w:start w:val="1"/>
      <w:numFmt w:val="lowerLetter"/>
      <w:suff w:val="nothing"/>
      <w:lvlText w:val="%2."/>
      <w:lvlJc w:val="left"/>
      <w:pPr>
        <w:tabs>
          <w:tab w:val="num" w:pos="0"/>
        </w:tabs>
        <w:ind w:left="0" w:firstLine="0"/>
      </w:p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110" w:hanging="360"/>
      </w:pPr>
      <w:rPr>
        <w:rFonts w:ascii="Times New Roman" w:hAnsi="Times New Roman" w:cs="Times New Roman" w:hint="default"/>
        <w:spacing w:val="-2"/>
        <w:sz w:val="28"/>
        <w:szCs w:val="28"/>
      </w:rPr>
    </w:lvl>
  </w:abstractNum>
  <w:abstractNum w:abstractNumId="3" w15:restartNumberingAfterBreak="0">
    <w:nsid w:val="026337CC"/>
    <w:multiLevelType w:val="hybridMultilevel"/>
    <w:tmpl w:val="50A2C4FA"/>
    <w:lvl w:ilvl="0" w:tplc="0419000F">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15:restartNumberingAfterBreak="0">
    <w:nsid w:val="1183148E"/>
    <w:multiLevelType w:val="hybridMultilevel"/>
    <w:tmpl w:val="7D20C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1F6979"/>
    <w:multiLevelType w:val="hybridMultilevel"/>
    <w:tmpl w:val="4EFEC1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5E4625"/>
    <w:multiLevelType w:val="hybridMultilevel"/>
    <w:tmpl w:val="B42A4484"/>
    <w:lvl w:ilvl="0" w:tplc="3B3CB5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C166366"/>
    <w:multiLevelType w:val="hybridMultilevel"/>
    <w:tmpl w:val="FB021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30C6E4D"/>
    <w:multiLevelType w:val="hybridMultilevel"/>
    <w:tmpl w:val="AD6218C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2122B1"/>
    <w:multiLevelType w:val="hybridMultilevel"/>
    <w:tmpl w:val="203CF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5"/>
  </w:num>
  <w:num w:numId="6">
    <w:abstractNumId w:val="4"/>
  </w:num>
  <w:num w:numId="7">
    <w:abstractNumId w:val="10"/>
  </w:num>
  <w:num w:numId="8">
    <w:abstractNumId w:val="8"/>
  </w:num>
  <w:num w:numId="9">
    <w:abstractNumId w:val="9"/>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6669D3"/>
    <w:rsid w:val="00003BD7"/>
    <w:rsid w:val="00014E17"/>
    <w:rsid w:val="00047E39"/>
    <w:rsid w:val="00080AD3"/>
    <w:rsid w:val="00082ED1"/>
    <w:rsid w:val="00093919"/>
    <w:rsid w:val="000B2580"/>
    <w:rsid w:val="000C5785"/>
    <w:rsid w:val="000E29F5"/>
    <w:rsid w:val="000F020A"/>
    <w:rsid w:val="00120AE6"/>
    <w:rsid w:val="00122178"/>
    <w:rsid w:val="00155A40"/>
    <w:rsid w:val="00171D65"/>
    <w:rsid w:val="00173E13"/>
    <w:rsid w:val="001757D7"/>
    <w:rsid w:val="00187937"/>
    <w:rsid w:val="00191A97"/>
    <w:rsid w:val="00197C29"/>
    <w:rsid w:val="001A29DE"/>
    <w:rsid w:val="001B19FB"/>
    <w:rsid w:val="001C1578"/>
    <w:rsid w:val="001C23F2"/>
    <w:rsid w:val="001D3617"/>
    <w:rsid w:val="001E32AA"/>
    <w:rsid w:val="001E3D2A"/>
    <w:rsid w:val="001E6C46"/>
    <w:rsid w:val="001F33FE"/>
    <w:rsid w:val="001F6EB6"/>
    <w:rsid w:val="00250BE0"/>
    <w:rsid w:val="00270CD3"/>
    <w:rsid w:val="002733F8"/>
    <w:rsid w:val="00277FCA"/>
    <w:rsid w:val="00284973"/>
    <w:rsid w:val="002A5815"/>
    <w:rsid w:val="002A5EFC"/>
    <w:rsid w:val="002D40EC"/>
    <w:rsid w:val="002E3C59"/>
    <w:rsid w:val="002F4966"/>
    <w:rsid w:val="0030053C"/>
    <w:rsid w:val="00312B96"/>
    <w:rsid w:val="00313639"/>
    <w:rsid w:val="003203BF"/>
    <w:rsid w:val="00341967"/>
    <w:rsid w:val="003560C7"/>
    <w:rsid w:val="003759BD"/>
    <w:rsid w:val="00383FDD"/>
    <w:rsid w:val="00392E9A"/>
    <w:rsid w:val="00396CAD"/>
    <w:rsid w:val="003B09A3"/>
    <w:rsid w:val="003B1D90"/>
    <w:rsid w:val="003B582B"/>
    <w:rsid w:val="003D0641"/>
    <w:rsid w:val="003E5D89"/>
    <w:rsid w:val="00423D46"/>
    <w:rsid w:val="00424D3F"/>
    <w:rsid w:val="004328FF"/>
    <w:rsid w:val="00434765"/>
    <w:rsid w:val="00443ECF"/>
    <w:rsid w:val="00452FF2"/>
    <w:rsid w:val="00474B31"/>
    <w:rsid w:val="00476286"/>
    <w:rsid w:val="0048297D"/>
    <w:rsid w:val="00491F98"/>
    <w:rsid w:val="004A0189"/>
    <w:rsid w:val="004A29C4"/>
    <w:rsid w:val="004D78FA"/>
    <w:rsid w:val="00507157"/>
    <w:rsid w:val="00510A42"/>
    <w:rsid w:val="005172D6"/>
    <w:rsid w:val="005238F7"/>
    <w:rsid w:val="00542331"/>
    <w:rsid w:val="00553A06"/>
    <w:rsid w:val="00554413"/>
    <w:rsid w:val="005733D0"/>
    <w:rsid w:val="00573CF8"/>
    <w:rsid w:val="005933E3"/>
    <w:rsid w:val="005B09F0"/>
    <w:rsid w:val="005B5E27"/>
    <w:rsid w:val="005C6CDF"/>
    <w:rsid w:val="005D1B66"/>
    <w:rsid w:val="005D4CF3"/>
    <w:rsid w:val="005F4129"/>
    <w:rsid w:val="005F48A1"/>
    <w:rsid w:val="00626A86"/>
    <w:rsid w:val="00627AB9"/>
    <w:rsid w:val="006344A2"/>
    <w:rsid w:val="00651640"/>
    <w:rsid w:val="00651C42"/>
    <w:rsid w:val="0065277F"/>
    <w:rsid w:val="00653EF4"/>
    <w:rsid w:val="00662926"/>
    <w:rsid w:val="006669D3"/>
    <w:rsid w:val="00676DCD"/>
    <w:rsid w:val="00682DDC"/>
    <w:rsid w:val="00690464"/>
    <w:rsid w:val="006B2211"/>
    <w:rsid w:val="006C00CF"/>
    <w:rsid w:val="006D3DDB"/>
    <w:rsid w:val="006D5E21"/>
    <w:rsid w:val="006E41A9"/>
    <w:rsid w:val="006E54E3"/>
    <w:rsid w:val="00710E72"/>
    <w:rsid w:val="007303CA"/>
    <w:rsid w:val="00735AE6"/>
    <w:rsid w:val="00747BCE"/>
    <w:rsid w:val="0075515E"/>
    <w:rsid w:val="0075677E"/>
    <w:rsid w:val="007735E9"/>
    <w:rsid w:val="00773ED1"/>
    <w:rsid w:val="00783178"/>
    <w:rsid w:val="007C07A0"/>
    <w:rsid w:val="007C3AE3"/>
    <w:rsid w:val="007C3BAE"/>
    <w:rsid w:val="007E556C"/>
    <w:rsid w:val="007F7CCB"/>
    <w:rsid w:val="008041E6"/>
    <w:rsid w:val="00813568"/>
    <w:rsid w:val="00815211"/>
    <w:rsid w:val="00815228"/>
    <w:rsid w:val="00820F16"/>
    <w:rsid w:val="00825131"/>
    <w:rsid w:val="00826916"/>
    <w:rsid w:val="00830AAF"/>
    <w:rsid w:val="008353AB"/>
    <w:rsid w:val="00835400"/>
    <w:rsid w:val="00857B1D"/>
    <w:rsid w:val="00876600"/>
    <w:rsid w:val="00886138"/>
    <w:rsid w:val="008863C0"/>
    <w:rsid w:val="0089217E"/>
    <w:rsid w:val="008A0041"/>
    <w:rsid w:val="008A5689"/>
    <w:rsid w:val="008A7ADC"/>
    <w:rsid w:val="008B0F41"/>
    <w:rsid w:val="008B3A1D"/>
    <w:rsid w:val="008E6F36"/>
    <w:rsid w:val="009100AF"/>
    <w:rsid w:val="00924062"/>
    <w:rsid w:val="00931514"/>
    <w:rsid w:val="00932070"/>
    <w:rsid w:val="00956F6A"/>
    <w:rsid w:val="009615D9"/>
    <w:rsid w:val="00974DFC"/>
    <w:rsid w:val="00974EF6"/>
    <w:rsid w:val="009751DB"/>
    <w:rsid w:val="00984390"/>
    <w:rsid w:val="00984932"/>
    <w:rsid w:val="009A04DB"/>
    <w:rsid w:val="009A467A"/>
    <w:rsid w:val="009E10FC"/>
    <w:rsid w:val="009E3F16"/>
    <w:rsid w:val="009F3D0E"/>
    <w:rsid w:val="00A0664D"/>
    <w:rsid w:val="00A20E53"/>
    <w:rsid w:val="00A43704"/>
    <w:rsid w:val="00A551A6"/>
    <w:rsid w:val="00A728C7"/>
    <w:rsid w:val="00A76FB2"/>
    <w:rsid w:val="00A80F91"/>
    <w:rsid w:val="00A8753A"/>
    <w:rsid w:val="00B02D4F"/>
    <w:rsid w:val="00B05E0F"/>
    <w:rsid w:val="00B27980"/>
    <w:rsid w:val="00B34573"/>
    <w:rsid w:val="00B371F7"/>
    <w:rsid w:val="00B526B6"/>
    <w:rsid w:val="00B60B06"/>
    <w:rsid w:val="00B610C7"/>
    <w:rsid w:val="00B6264A"/>
    <w:rsid w:val="00B80047"/>
    <w:rsid w:val="00B96986"/>
    <w:rsid w:val="00BA436E"/>
    <w:rsid w:val="00BD4DD9"/>
    <w:rsid w:val="00BE14C0"/>
    <w:rsid w:val="00C10616"/>
    <w:rsid w:val="00C140DD"/>
    <w:rsid w:val="00C2469F"/>
    <w:rsid w:val="00C27F58"/>
    <w:rsid w:val="00C323C3"/>
    <w:rsid w:val="00C3252A"/>
    <w:rsid w:val="00C419DD"/>
    <w:rsid w:val="00C66DAA"/>
    <w:rsid w:val="00C926B1"/>
    <w:rsid w:val="00C92C5F"/>
    <w:rsid w:val="00CA0D24"/>
    <w:rsid w:val="00CA456A"/>
    <w:rsid w:val="00CC43DE"/>
    <w:rsid w:val="00CE13AB"/>
    <w:rsid w:val="00D17A21"/>
    <w:rsid w:val="00D62215"/>
    <w:rsid w:val="00D62BF7"/>
    <w:rsid w:val="00D65E91"/>
    <w:rsid w:val="00D725CE"/>
    <w:rsid w:val="00D73179"/>
    <w:rsid w:val="00D77A06"/>
    <w:rsid w:val="00D8384C"/>
    <w:rsid w:val="00D842E6"/>
    <w:rsid w:val="00DA60FB"/>
    <w:rsid w:val="00DC17C7"/>
    <w:rsid w:val="00DD151B"/>
    <w:rsid w:val="00DE32BE"/>
    <w:rsid w:val="00DE3D30"/>
    <w:rsid w:val="00E00AE0"/>
    <w:rsid w:val="00E038C1"/>
    <w:rsid w:val="00E23A37"/>
    <w:rsid w:val="00E400F2"/>
    <w:rsid w:val="00E4795F"/>
    <w:rsid w:val="00E55126"/>
    <w:rsid w:val="00E56725"/>
    <w:rsid w:val="00E82A37"/>
    <w:rsid w:val="00E84E0C"/>
    <w:rsid w:val="00E94849"/>
    <w:rsid w:val="00EA7C8F"/>
    <w:rsid w:val="00ED04B3"/>
    <w:rsid w:val="00EE3080"/>
    <w:rsid w:val="00EE55F1"/>
    <w:rsid w:val="00F00521"/>
    <w:rsid w:val="00F023F9"/>
    <w:rsid w:val="00F043C8"/>
    <w:rsid w:val="00F15FDE"/>
    <w:rsid w:val="00F41572"/>
    <w:rsid w:val="00F53017"/>
    <w:rsid w:val="00F87A07"/>
    <w:rsid w:val="00FB4045"/>
    <w:rsid w:val="00FB42B7"/>
    <w:rsid w:val="00FC33D6"/>
    <w:rsid w:val="00FF5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1B47FF5"/>
  <w15:docId w15:val="{8DE71361-04B2-4561-8325-7BB61B8C9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9D3"/>
    <w:pPr>
      <w:widowControl w:val="0"/>
      <w:suppressAutoHyphens/>
    </w:pPr>
    <w:rPr>
      <w:rFonts w:ascii="Liberation Serif" w:eastAsia="Lucida Sans Unicode" w:hAnsi="Liberation Serif" w:cs="Mangal"/>
      <w:kern w:val="1"/>
      <w:sz w:val="24"/>
      <w:szCs w:val="24"/>
      <w:lang w:eastAsia="zh-CN" w:bidi="hi-IN"/>
    </w:rPr>
  </w:style>
  <w:style w:type="paragraph" w:styleId="1">
    <w:name w:val="heading 1"/>
    <w:basedOn w:val="10"/>
    <w:next w:val="a0"/>
    <w:qFormat/>
    <w:rsid w:val="006669D3"/>
    <w:pPr>
      <w:tabs>
        <w:tab w:val="left" w:pos="432"/>
      </w:tabs>
      <w:ind w:left="432" w:hanging="432"/>
      <w:outlineLvl w:val="0"/>
    </w:pPr>
    <w:rPr>
      <w:b/>
      <w:bCs/>
      <w:sz w:val="36"/>
      <w:szCs w:val="36"/>
    </w:rPr>
  </w:style>
  <w:style w:type="paragraph" w:styleId="2">
    <w:name w:val="heading 2"/>
    <w:basedOn w:val="10"/>
    <w:next w:val="a0"/>
    <w:qFormat/>
    <w:rsid w:val="006669D3"/>
    <w:pPr>
      <w:tabs>
        <w:tab w:val="left" w:pos="576"/>
      </w:tabs>
      <w:spacing w:before="200"/>
      <w:ind w:left="576" w:hanging="576"/>
      <w:outlineLvl w:val="1"/>
    </w:pPr>
    <w:rPr>
      <w:b/>
      <w:bCs/>
      <w:sz w:val="32"/>
      <w:szCs w:val="32"/>
    </w:rPr>
  </w:style>
  <w:style w:type="paragraph" w:styleId="3">
    <w:name w:val="heading 3"/>
    <w:basedOn w:val="10"/>
    <w:next w:val="a0"/>
    <w:qFormat/>
    <w:rsid w:val="006669D3"/>
    <w:pPr>
      <w:tabs>
        <w:tab w:val="left" w:pos="720"/>
      </w:tabs>
      <w:spacing w:before="140"/>
      <w:ind w:left="720" w:hanging="720"/>
      <w:outlineLvl w:val="2"/>
    </w:pPr>
    <w:rPr>
      <w:b/>
      <w:bCs/>
    </w:rPr>
  </w:style>
  <w:style w:type="paragraph" w:styleId="4">
    <w:name w:val="heading 4"/>
    <w:basedOn w:val="a"/>
    <w:next w:val="a"/>
    <w:qFormat/>
    <w:rsid w:val="006669D3"/>
    <w:pPr>
      <w:keepNext/>
      <w:widowControl/>
      <w:numPr>
        <w:numId w:val="2"/>
      </w:numPr>
      <w:outlineLvl w:val="3"/>
    </w:pPr>
    <w:rPr>
      <w:rFonts w:ascii="Times New Roman" w:eastAsia="Times New Roman" w:hAnsi="Times New Roman" w:cs="Times New Roman"/>
      <w:sz w:val="28"/>
      <w:lang w:bidi="ar-SA"/>
    </w:rPr>
  </w:style>
  <w:style w:type="paragraph" w:styleId="5">
    <w:name w:val="heading 5"/>
    <w:basedOn w:val="a"/>
    <w:next w:val="a"/>
    <w:qFormat/>
    <w:rsid w:val="006669D3"/>
    <w:pPr>
      <w:keepNext/>
      <w:widowControl/>
      <w:tabs>
        <w:tab w:val="num" w:pos="0"/>
      </w:tabs>
      <w:jc w:val="center"/>
      <w:outlineLvl w:val="4"/>
    </w:pPr>
    <w:rPr>
      <w:rFonts w:ascii="Times New Roman" w:eastAsia="Times New Roman" w:hAnsi="Times New Roman" w:cs="Times New Roman"/>
      <w:sz w:val="28"/>
      <w:lang w:bidi="ar-SA"/>
    </w:rPr>
  </w:style>
  <w:style w:type="paragraph" w:styleId="6">
    <w:name w:val="heading 6"/>
    <w:basedOn w:val="a"/>
    <w:next w:val="a"/>
    <w:qFormat/>
    <w:rsid w:val="006669D3"/>
    <w:pPr>
      <w:widowControl/>
      <w:numPr>
        <w:ilvl w:val="5"/>
        <w:numId w:val="1"/>
      </w:numPr>
      <w:suppressAutoHyphens w:val="0"/>
      <w:spacing w:before="240" w:after="60"/>
      <w:outlineLvl w:val="5"/>
    </w:pPr>
    <w:rPr>
      <w:rFonts w:ascii="Times New Roman" w:eastAsia="Times New Roman" w:hAnsi="Times New Roman" w:cs="Times New Roman"/>
      <w:b/>
      <w:bCs/>
      <w:sz w:val="22"/>
      <w:szCs w:val="22"/>
      <w:lang w:bidi="ar-SA"/>
    </w:rPr>
  </w:style>
  <w:style w:type="paragraph" w:styleId="7">
    <w:name w:val="heading 7"/>
    <w:basedOn w:val="a"/>
    <w:next w:val="a"/>
    <w:qFormat/>
    <w:rsid w:val="006669D3"/>
    <w:pPr>
      <w:widowControl/>
      <w:numPr>
        <w:ilvl w:val="6"/>
        <w:numId w:val="1"/>
      </w:numPr>
      <w:suppressAutoHyphens w:val="0"/>
      <w:spacing w:before="240" w:after="60"/>
      <w:outlineLvl w:val="6"/>
    </w:pPr>
    <w:rPr>
      <w:rFonts w:ascii="Times New Roman" w:eastAsia="Times New Roman" w:hAnsi="Times New Roman" w:cs="Times New Roman"/>
      <w:lang w:bidi="ar-SA"/>
    </w:rPr>
  </w:style>
  <w:style w:type="paragraph" w:styleId="8">
    <w:name w:val="heading 8"/>
    <w:basedOn w:val="a"/>
    <w:next w:val="a"/>
    <w:qFormat/>
    <w:rsid w:val="006669D3"/>
    <w:pPr>
      <w:widowControl/>
      <w:tabs>
        <w:tab w:val="left" w:pos="0"/>
      </w:tabs>
      <w:suppressAutoHyphens w:val="0"/>
      <w:spacing w:before="240" w:after="60"/>
      <w:ind w:left="5760" w:hanging="720"/>
      <w:jc w:val="both"/>
      <w:outlineLvl w:val="7"/>
    </w:pPr>
    <w:rPr>
      <w:rFonts w:ascii="PetersburgCTT" w:eastAsia="Calibri" w:hAnsi="PetersburgCTT" w:cs="Times New Roman"/>
      <w:i/>
      <w:sz w:val="22"/>
      <w:lang w:bidi="ar-SA"/>
    </w:rPr>
  </w:style>
  <w:style w:type="paragraph" w:styleId="9">
    <w:name w:val="heading 9"/>
    <w:basedOn w:val="a"/>
    <w:next w:val="a"/>
    <w:qFormat/>
    <w:rsid w:val="006669D3"/>
    <w:pPr>
      <w:widowControl/>
      <w:numPr>
        <w:ilvl w:val="8"/>
        <w:numId w:val="1"/>
      </w:numPr>
      <w:suppressAutoHyphens w:val="0"/>
      <w:spacing w:before="240" w:after="60"/>
      <w:outlineLvl w:val="8"/>
    </w:pPr>
    <w:rPr>
      <w:rFonts w:ascii="Arial" w:eastAsia="Times New Roman" w:hAnsi="Arial" w:cs="Arial"/>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669D3"/>
  </w:style>
  <w:style w:type="character" w:customStyle="1" w:styleId="WW8Num1z1">
    <w:name w:val="WW8Num1z1"/>
    <w:rsid w:val="006669D3"/>
  </w:style>
  <w:style w:type="character" w:customStyle="1" w:styleId="WW8Num1z2">
    <w:name w:val="WW8Num1z2"/>
    <w:rsid w:val="006669D3"/>
  </w:style>
  <w:style w:type="character" w:customStyle="1" w:styleId="WW8Num1z3">
    <w:name w:val="WW8Num1z3"/>
    <w:rsid w:val="006669D3"/>
  </w:style>
  <w:style w:type="character" w:customStyle="1" w:styleId="WW8Num1z4">
    <w:name w:val="WW8Num1z4"/>
    <w:rsid w:val="006669D3"/>
  </w:style>
  <w:style w:type="character" w:customStyle="1" w:styleId="WW8Num1z5">
    <w:name w:val="WW8Num1z5"/>
    <w:rsid w:val="006669D3"/>
  </w:style>
  <w:style w:type="character" w:customStyle="1" w:styleId="WW8Num1z6">
    <w:name w:val="WW8Num1z6"/>
    <w:rsid w:val="006669D3"/>
  </w:style>
  <w:style w:type="character" w:customStyle="1" w:styleId="WW8Num1z7">
    <w:name w:val="WW8Num1z7"/>
    <w:rsid w:val="006669D3"/>
  </w:style>
  <w:style w:type="character" w:customStyle="1" w:styleId="WW8Num1z8">
    <w:name w:val="WW8Num1z8"/>
    <w:rsid w:val="006669D3"/>
  </w:style>
  <w:style w:type="character" w:customStyle="1" w:styleId="WW8Num2z0">
    <w:name w:val="WW8Num2z0"/>
    <w:rsid w:val="006669D3"/>
    <w:rPr>
      <w:rFonts w:ascii="Times New Roman" w:hAnsi="Times New Roman" w:cs="Times New Roman"/>
      <w:spacing w:val="-2"/>
      <w:sz w:val="28"/>
      <w:szCs w:val="28"/>
    </w:rPr>
  </w:style>
  <w:style w:type="character" w:customStyle="1" w:styleId="WW8Num2z1">
    <w:name w:val="WW8Num2z1"/>
    <w:rsid w:val="006669D3"/>
  </w:style>
  <w:style w:type="character" w:customStyle="1" w:styleId="WW8Num2z2">
    <w:name w:val="WW8Num2z2"/>
    <w:rsid w:val="006669D3"/>
  </w:style>
  <w:style w:type="character" w:customStyle="1" w:styleId="WW8Num2z3">
    <w:name w:val="WW8Num2z3"/>
    <w:rsid w:val="006669D3"/>
  </w:style>
  <w:style w:type="character" w:customStyle="1" w:styleId="WW8Num2z4">
    <w:name w:val="WW8Num2z4"/>
    <w:rsid w:val="006669D3"/>
  </w:style>
  <w:style w:type="character" w:customStyle="1" w:styleId="WW8Num2z5">
    <w:name w:val="WW8Num2z5"/>
    <w:rsid w:val="006669D3"/>
  </w:style>
  <w:style w:type="character" w:customStyle="1" w:styleId="WW8Num2z6">
    <w:name w:val="WW8Num2z6"/>
    <w:rsid w:val="006669D3"/>
  </w:style>
  <w:style w:type="character" w:customStyle="1" w:styleId="WW8Num2z7">
    <w:name w:val="WW8Num2z7"/>
    <w:rsid w:val="006669D3"/>
  </w:style>
  <w:style w:type="character" w:customStyle="1" w:styleId="WW8Num2z8">
    <w:name w:val="WW8Num2z8"/>
    <w:rsid w:val="006669D3"/>
  </w:style>
  <w:style w:type="character" w:customStyle="1" w:styleId="WW8Num3z0">
    <w:name w:val="WW8Num3z0"/>
    <w:rsid w:val="006669D3"/>
    <w:rPr>
      <w:rFonts w:ascii="Times New Roman" w:hAnsi="Times New Roman" w:cs="Times New Roman" w:hint="default"/>
      <w:spacing w:val="-2"/>
      <w:sz w:val="28"/>
      <w:szCs w:val="28"/>
    </w:rPr>
  </w:style>
  <w:style w:type="character" w:customStyle="1" w:styleId="30">
    <w:name w:val="Основной шрифт абзаца3"/>
    <w:rsid w:val="006669D3"/>
  </w:style>
  <w:style w:type="character" w:customStyle="1" w:styleId="WW8Num3z1">
    <w:name w:val="WW8Num3z1"/>
    <w:rsid w:val="006669D3"/>
  </w:style>
  <w:style w:type="character" w:customStyle="1" w:styleId="WW8Num3z2">
    <w:name w:val="WW8Num3z2"/>
    <w:rsid w:val="006669D3"/>
  </w:style>
  <w:style w:type="character" w:customStyle="1" w:styleId="WW8Num3z3">
    <w:name w:val="WW8Num3z3"/>
    <w:rsid w:val="006669D3"/>
  </w:style>
  <w:style w:type="character" w:customStyle="1" w:styleId="WW8Num3z4">
    <w:name w:val="WW8Num3z4"/>
    <w:rsid w:val="006669D3"/>
  </w:style>
  <w:style w:type="character" w:customStyle="1" w:styleId="WW8Num3z5">
    <w:name w:val="WW8Num3z5"/>
    <w:rsid w:val="006669D3"/>
  </w:style>
  <w:style w:type="character" w:customStyle="1" w:styleId="WW8Num3z6">
    <w:name w:val="WW8Num3z6"/>
    <w:rsid w:val="006669D3"/>
  </w:style>
  <w:style w:type="character" w:customStyle="1" w:styleId="WW8Num3z7">
    <w:name w:val="WW8Num3z7"/>
    <w:rsid w:val="006669D3"/>
  </w:style>
  <w:style w:type="character" w:customStyle="1" w:styleId="WW8Num3z8">
    <w:name w:val="WW8Num3z8"/>
    <w:rsid w:val="006669D3"/>
  </w:style>
  <w:style w:type="character" w:customStyle="1" w:styleId="WW8Num4z0">
    <w:name w:val="WW8Num4z0"/>
    <w:rsid w:val="006669D3"/>
    <w:rPr>
      <w:rFonts w:ascii="Times New Roman" w:hAnsi="Times New Roman" w:cs="Times New Roman"/>
      <w:spacing w:val="-2"/>
      <w:sz w:val="28"/>
      <w:szCs w:val="28"/>
    </w:rPr>
  </w:style>
  <w:style w:type="character" w:customStyle="1" w:styleId="WW8Num4z1">
    <w:name w:val="WW8Num4z1"/>
    <w:rsid w:val="006669D3"/>
  </w:style>
  <w:style w:type="character" w:customStyle="1" w:styleId="WW8Num4z2">
    <w:name w:val="WW8Num4z2"/>
    <w:rsid w:val="006669D3"/>
  </w:style>
  <w:style w:type="character" w:customStyle="1" w:styleId="WW8Num4z3">
    <w:name w:val="WW8Num4z3"/>
    <w:rsid w:val="006669D3"/>
  </w:style>
  <w:style w:type="character" w:customStyle="1" w:styleId="WW8Num4z4">
    <w:name w:val="WW8Num4z4"/>
    <w:rsid w:val="006669D3"/>
  </w:style>
  <w:style w:type="character" w:customStyle="1" w:styleId="WW8Num4z5">
    <w:name w:val="WW8Num4z5"/>
    <w:rsid w:val="006669D3"/>
  </w:style>
  <w:style w:type="character" w:customStyle="1" w:styleId="WW8Num4z6">
    <w:name w:val="WW8Num4z6"/>
    <w:rsid w:val="006669D3"/>
  </w:style>
  <w:style w:type="character" w:customStyle="1" w:styleId="WW8Num4z7">
    <w:name w:val="WW8Num4z7"/>
    <w:rsid w:val="006669D3"/>
  </w:style>
  <w:style w:type="character" w:customStyle="1" w:styleId="WW8Num4z8">
    <w:name w:val="WW8Num4z8"/>
    <w:rsid w:val="006669D3"/>
  </w:style>
  <w:style w:type="character" w:customStyle="1" w:styleId="WW8Num5z0">
    <w:name w:val="WW8Num5z0"/>
    <w:rsid w:val="006669D3"/>
    <w:rPr>
      <w:rFonts w:ascii="Times New Roman" w:hAnsi="Times New Roman" w:cs="Times New Roman"/>
      <w:spacing w:val="-2"/>
      <w:sz w:val="28"/>
      <w:szCs w:val="28"/>
    </w:rPr>
  </w:style>
  <w:style w:type="character" w:customStyle="1" w:styleId="WW8Num5z1">
    <w:name w:val="WW8Num5z1"/>
    <w:rsid w:val="006669D3"/>
  </w:style>
  <w:style w:type="character" w:customStyle="1" w:styleId="WW8Num5z2">
    <w:name w:val="WW8Num5z2"/>
    <w:rsid w:val="006669D3"/>
  </w:style>
  <w:style w:type="character" w:customStyle="1" w:styleId="WW8Num5z3">
    <w:name w:val="WW8Num5z3"/>
    <w:rsid w:val="006669D3"/>
  </w:style>
  <w:style w:type="character" w:customStyle="1" w:styleId="WW8Num5z4">
    <w:name w:val="WW8Num5z4"/>
    <w:rsid w:val="006669D3"/>
  </w:style>
  <w:style w:type="character" w:customStyle="1" w:styleId="WW8Num5z5">
    <w:name w:val="WW8Num5z5"/>
    <w:rsid w:val="006669D3"/>
  </w:style>
  <w:style w:type="character" w:customStyle="1" w:styleId="WW8Num5z6">
    <w:name w:val="WW8Num5z6"/>
    <w:rsid w:val="006669D3"/>
  </w:style>
  <w:style w:type="character" w:customStyle="1" w:styleId="WW8Num5z7">
    <w:name w:val="WW8Num5z7"/>
    <w:rsid w:val="006669D3"/>
  </w:style>
  <w:style w:type="character" w:customStyle="1" w:styleId="WW8Num5z8">
    <w:name w:val="WW8Num5z8"/>
    <w:rsid w:val="006669D3"/>
  </w:style>
  <w:style w:type="character" w:customStyle="1" w:styleId="WW8Num6z0">
    <w:name w:val="WW8Num6z0"/>
    <w:rsid w:val="006669D3"/>
    <w:rPr>
      <w:rFonts w:ascii="Times New Roman" w:hAnsi="Times New Roman" w:cs="Times New Roman"/>
      <w:spacing w:val="-2"/>
      <w:sz w:val="28"/>
      <w:szCs w:val="28"/>
    </w:rPr>
  </w:style>
  <w:style w:type="character" w:customStyle="1" w:styleId="WW8Num6z1">
    <w:name w:val="WW8Num6z1"/>
    <w:rsid w:val="006669D3"/>
  </w:style>
  <w:style w:type="character" w:customStyle="1" w:styleId="WW8Num6z2">
    <w:name w:val="WW8Num6z2"/>
    <w:rsid w:val="006669D3"/>
  </w:style>
  <w:style w:type="character" w:customStyle="1" w:styleId="WW8Num6z3">
    <w:name w:val="WW8Num6z3"/>
    <w:rsid w:val="006669D3"/>
  </w:style>
  <w:style w:type="character" w:customStyle="1" w:styleId="WW8Num6z4">
    <w:name w:val="WW8Num6z4"/>
    <w:rsid w:val="006669D3"/>
  </w:style>
  <w:style w:type="character" w:customStyle="1" w:styleId="WW8Num6z5">
    <w:name w:val="WW8Num6z5"/>
    <w:rsid w:val="006669D3"/>
  </w:style>
  <w:style w:type="character" w:customStyle="1" w:styleId="WW8Num6z6">
    <w:name w:val="WW8Num6z6"/>
    <w:rsid w:val="006669D3"/>
  </w:style>
  <w:style w:type="character" w:customStyle="1" w:styleId="WW8Num6z7">
    <w:name w:val="WW8Num6z7"/>
    <w:rsid w:val="006669D3"/>
  </w:style>
  <w:style w:type="character" w:customStyle="1" w:styleId="WW8Num6z8">
    <w:name w:val="WW8Num6z8"/>
    <w:rsid w:val="006669D3"/>
  </w:style>
  <w:style w:type="character" w:customStyle="1" w:styleId="WW8Num7z0">
    <w:name w:val="WW8Num7z0"/>
    <w:rsid w:val="006669D3"/>
    <w:rPr>
      <w:rFonts w:hint="default"/>
    </w:rPr>
  </w:style>
  <w:style w:type="character" w:customStyle="1" w:styleId="WW8Num7z1">
    <w:name w:val="WW8Num7z1"/>
    <w:rsid w:val="006669D3"/>
  </w:style>
  <w:style w:type="character" w:customStyle="1" w:styleId="WW8Num7z2">
    <w:name w:val="WW8Num7z2"/>
    <w:rsid w:val="006669D3"/>
  </w:style>
  <w:style w:type="character" w:customStyle="1" w:styleId="WW8Num7z3">
    <w:name w:val="WW8Num7z3"/>
    <w:rsid w:val="006669D3"/>
  </w:style>
  <w:style w:type="character" w:customStyle="1" w:styleId="WW8Num7z4">
    <w:name w:val="WW8Num7z4"/>
    <w:rsid w:val="006669D3"/>
  </w:style>
  <w:style w:type="character" w:customStyle="1" w:styleId="WW8Num7z5">
    <w:name w:val="WW8Num7z5"/>
    <w:rsid w:val="006669D3"/>
  </w:style>
  <w:style w:type="character" w:customStyle="1" w:styleId="WW8Num7z6">
    <w:name w:val="WW8Num7z6"/>
    <w:rsid w:val="006669D3"/>
  </w:style>
  <w:style w:type="character" w:customStyle="1" w:styleId="WW8Num7z7">
    <w:name w:val="WW8Num7z7"/>
    <w:rsid w:val="006669D3"/>
  </w:style>
  <w:style w:type="character" w:customStyle="1" w:styleId="WW8Num7z8">
    <w:name w:val="WW8Num7z8"/>
    <w:rsid w:val="006669D3"/>
  </w:style>
  <w:style w:type="character" w:customStyle="1" w:styleId="WW8Num8z0">
    <w:name w:val="WW8Num8z0"/>
    <w:rsid w:val="006669D3"/>
    <w:rPr>
      <w:rFonts w:hint="default"/>
    </w:rPr>
  </w:style>
  <w:style w:type="character" w:customStyle="1" w:styleId="WW8Num8z1">
    <w:name w:val="WW8Num8z1"/>
    <w:rsid w:val="006669D3"/>
  </w:style>
  <w:style w:type="character" w:customStyle="1" w:styleId="WW8Num8z2">
    <w:name w:val="WW8Num8z2"/>
    <w:rsid w:val="006669D3"/>
  </w:style>
  <w:style w:type="character" w:customStyle="1" w:styleId="WW8Num8z3">
    <w:name w:val="WW8Num8z3"/>
    <w:rsid w:val="006669D3"/>
  </w:style>
  <w:style w:type="character" w:customStyle="1" w:styleId="WW8Num8z4">
    <w:name w:val="WW8Num8z4"/>
    <w:rsid w:val="006669D3"/>
  </w:style>
  <w:style w:type="character" w:customStyle="1" w:styleId="WW8Num8z5">
    <w:name w:val="WW8Num8z5"/>
    <w:rsid w:val="006669D3"/>
  </w:style>
  <w:style w:type="character" w:customStyle="1" w:styleId="WW8Num8z6">
    <w:name w:val="WW8Num8z6"/>
    <w:rsid w:val="006669D3"/>
  </w:style>
  <w:style w:type="character" w:customStyle="1" w:styleId="WW8Num8z7">
    <w:name w:val="WW8Num8z7"/>
    <w:rsid w:val="006669D3"/>
  </w:style>
  <w:style w:type="character" w:customStyle="1" w:styleId="WW8Num8z8">
    <w:name w:val="WW8Num8z8"/>
    <w:rsid w:val="006669D3"/>
  </w:style>
  <w:style w:type="character" w:customStyle="1" w:styleId="WW8Num9z0">
    <w:name w:val="WW8Num9z0"/>
    <w:rsid w:val="006669D3"/>
    <w:rPr>
      <w:rFonts w:hint="default"/>
    </w:rPr>
  </w:style>
  <w:style w:type="character" w:customStyle="1" w:styleId="WW8Num9z1">
    <w:name w:val="WW8Num9z1"/>
    <w:rsid w:val="006669D3"/>
  </w:style>
  <w:style w:type="character" w:customStyle="1" w:styleId="WW8Num9z2">
    <w:name w:val="WW8Num9z2"/>
    <w:rsid w:val="006669D3"/>
  </w:style>
  <w:style w:type="character" w:customStyle="1" w:styleId="WW8Num9z3">
    <w:name w:val="WW8Num9z3"/>
    <w:rsid w:val="006669D3"/>
  </w:style>
  <w:style w:type="character" w:customStyle="1" w:styleId="WW8Num9z4">
    <w:name w:val="WW8Num9z4"/>
    <w:rsid w:val="006669D3"/>
  </w:style>
  <w:style w:type="character" w:customStyle="1" w:styleId="WW8Num9z5">
    <w:name w:val="WW8Num9z5"/>
    <w:rsid w:val="006669D3"/>
  </w:style>
  <w:style w:type="character" w:customStyle="1" w:styleId="WW8Num9z6">
    <w:name w:val="WW8Num9z6"/>
    <w:rsid w:val="006669D3"/>
  </w:style>
  <w:style w:type="character" w:customStyle="1" w:styleId="WW8Num9z7">
    <w:name w:val="WW8Num9z7"/>
    <w:rsid w:val="006669D3"/>
  </w:style>
  <w:style w:type="character" w:customStyle="1" w:styleId="WW8Num9z8">
    <w:name w:val="WW8Num9z8"/>
    <w:rsid w:val="006669D3"/>
  </w:style>
  <w:style w:type="character" w:customStyle="1" w:styleId="WW8Num10z0">
    <w:name w:val="WW8Num10z0"/>
    <w:rsid w:val="006669D3"/>
    <w:rPr>
      <w:rFonts w:hint="default"/>
    </w:rPr>
  </w:style>
  <w:style w:type="character" w:customStyle="1" w:styleId="WW8Num10z1">
    <w:name w:val="WW8Num10z1"/>
    <w:rsid w:val="006669D3"/>
  </w:style>
  <w:style w:type="character" w:customStyle="1" w:styleId="WW8Num10z2">
    <w:name w:val="WW8Num10z2"/>
    <w:rsid w:val="006669D3"/>
  </w:style>
  <w:style w:type="character" w:customStyle="1" w:styleId="WW8Num10z3">
    <w:name w:val="WW8Num10z3"/>
    <w:rsid w:val="006669D3"/>
  </w:style>
  <w:style w:type="character" w:customStyle="1" w:styleId="WW8Num10z4">
    <w:name w:val="WW8Num10z4"/>
    <w:rsid w:val="006669D3"/>
  </w:style>
  <w:style w:type="character" w:customStyle="1" w:styleId="WW8Num10z5">
    <w:name w:val="WW8Num10z5"/>
    <w:rsid w:val="006669D3"/>
  </w:style>
  <w:style w:type="character" w:customStyle="1" w:styleId="WW8Num10z6">
    <w:name w:val="WW8Num10z6"/>
    <w:rsid w:val="006669D3"/>
  </w:style>
  <w:style w:type="character" w:customStyle="1" w:styleId="WW8Num10z7">
    <w:name w:val="WW8Num10z7"/>
    <w:rsid w:val="006669D3"/>
  </w:style>
  <w:style w:type="character" w:customStyle="1" w:styleId="WW8Num10z8">
    <w:name w:val="WW8Num10z8"/>
    <w:rsid w:val="006669D3"/>
  </w:style>
  <w:style w:type="character" w:customStyle="1" w:styleId="WW8Num11z0">
    <w:name w:val="WW8Num11z0"/>
    <w:rsid w:val="006669D3"/>
    <w:rPr>
      <w:rFonts w:hint="default"/>
      <w:sz w:val="28"/>
    </w:rPr>
  </w:style>
  <w:style w:type="character" w:customStyle="1" w:styleId="WW8Num11z1">
    <w:name w:val="WW8Num11z1"/>
    <w:rsid w:val="006669D3"/>
  </w:style>
  <w:style w:type="character" w:customStyle="1" w:styleId="WW8Num11z2">
    <w:name w:val="WW8Num11z2"/>
    <w:rsid w:val="006669D3"/>
  </w:style>
  <w:style w:type="character" w:customStyle="1" w:styleId="WW8Num11z3">
    <w:name w:val="WW8Num11z3"/>
    <w:rsid w:val="006669D3"/>
  </w:style>
  <w:style w:type="character" w:customStyle="1" w:styleId="WW8Num11z4">
    <w:name w:val="WW8Num11z4"/>
    <w:rsid w:val="006669D3"/>
  </w:style>
  <w:style w:type="character" w:customStyle="1" w:styleId="WW8Num11z5">
    <w:name w:val="WW8Num11z5"/>
    <w:rsid w:val="006669D3"/>
  </w:style>
  <w:style w:type="character" w:customStyle="1" w:styleId="WW8Num11z6">
    <w:name w:val="WW8Num11z6"/>
    <w:rsid w:val="006669D3"/>
  </w:style>
  <w:style w:type="character" w:customStyle="1" w:styleId="WW8Num11z7">
    <w:name w:val="WW8Num11z7"/>
    <w:rsid w:val="006669D3"/>
  </w:style>
  <w:style w:type="character" w:customStyle="1" w:styleId="WW8Num11z8">
    <w:name w:val="WW8Num11z8"/>
    <w:rsid w:val="006669D3"/>
  </w:style>
  <w:style w:type="character" w:customStyle="1" w:styleId="WW8Num12z0">
    <w:name w:val="WW8Num12z0"/>
    <w:rsid w:val="006669D3"/>
    <w:rPr>
      <w:rFonts w:hint="default"/>
    </w:rPr>
  </w:style>
  <w:style w:type="character" w:customStyle="1" w:styleId="WW8Num12z1">
    <w:name w:val="WW8Num12z1"/>
    <w:rsid w:val="006669D3"/>
  </w:style>
  <w:style w:type="character" w:customStyle="1" w:styleId="WW8Num12z2">
    <w:name w:val="WW8Num12z2"/>
    <w:rsid w:val="006669D3"/>
  </w:style>
  <w:style w:type="character" w:customStyle="1" w:styleId="WW8Num12z3">
    <w:name w:val="WW8Num12z3"/>
    <w:rsid w:val="006669D3"/>
  </w:style>
  <w:style w:type="character" w:customStyle="1" w:styleId="WW8Num12z4">
    <w:name w:val="WW8Num12z4"/>
    <w:rsid w:val="006669D3"/>
  </w:style>
  <w:style w:type="character" w:customStyle="1" w:styleId="WW8Num12z5">
    <w:name w:val="WW8Num12z5"/>
    <w:rsid w:val="006669D3"/>
  </w:style>
  <w:style w:type="character" w:customStyle="1" w:styleId="WW8Num12z6">
    <w:name w:val="WW8Num12z6"/>
    <w:rsid w:val="006669D3"/>
  </w:style>
  <w:style w:type="character" w:customStyle="1" w:styleId="WW8Num12z7">
    <w:name w:val="WW8Num12z7"/>
    <w:rsid w:val="006669D3"/>
  </w:style>
  <w:style w:type="character" w:customStyle="1" w:styleId="WW8Num12z8">
    <w:name w:val="WW8Num12z8"/>
    <w:rsid w:val="006669D3"/>
  </w:style>
  <w:style w:type="character" w:customStyle="1" w:styleId="WW8Num13z0">
    <w:name w:val="WW8Num13z0"/>
    <w:rsid w:val="006669D3"/>
    <w:rPr>
      <w:rFonts w:hint="default"/>
    </w:rPr>
  </w:style>
  <w:style w:type="character" w:customStyle="1" w:styleId="WW8Num13z1">
    <w:name w:val="WW8Num13z1"/>
    <w:rsid w:val="006669D3"/>
  </w:style>
  <w:style w:type="character" w:customStyle="1" w:styleId="WW8Num13z2">
    <w:name w:val="WW8Num13z2"/>
    <w:rsid w:val="006669D3"/>
  </w:style>
  <w:style w:type="character" w:customStyle="1" w:styleId="WW8Num13z3">
    <w:name w:val="WW8Num13z3"/>
    <w:rsid w:val="006669D3"/>
  </w:style>
  <w:style w:type="character" w:customStyle="1" w:styleId="WW8Num13z4">
    <w:name w:val="WW8Num13z4"/>
    <w:rsid w:val="006669D3"/>
  </w:style>
  <w:style w:type="character" w:customStyle="1" w:styleId="WW8Num13z5">
    <w:name w:val="WW8Num13z5"/>
    <w:rsid w:val="006669D3"/>
  </w:style>
  <w:style w:type="character" w:customStyle="1" w:styleId="WW8Num13z6">
    <w:name w:val="WW8Num13z6"/>
    <w:rsid w:val="006669D3"/>
  </w:style>
  <w:style w:type="character" w:customStyle="1" w:styleId="WW8Num13z7">
    <w:name w:val="WW8Num13z7"/>
    <w:rsid w:val="006669D3"/>
  </w:style>
  <w:style w:type="character" w:customStyle="1" w:styleId="WW8Num13z8">
    <w:name w:val="WW8Num13z8"/>
    <w:rsid w:val="006669D3"/>
  </w:style>
  <w:style w:type="character" w:customStyle="1" w:styleId="WW8Num14z0">
    <w:name w:val="WW8Num14z0"/>
    <w:rsid w:val="006669D3"/>
    <w:rPr>
      <w:rFonts w:hint="default"/>
      <w:sz w:val="28"/>
    </w:rPr>
  </w:style>
  <w:style w:type="character" w:customStyle="1" w:styleId="WW8Num14z1">
    <w:name w:val="WW8Num14z1"/>
    <w:rsid w:val="006669D3"/>
  </w:style>
  <w:style w:type="character" w:customStyle="1" w:styleId="WW8Num14z2">
    <w:name w:val="WW8Num14z2"/>
    <w:rsid w:val="006669D3"/>
  </w:style>
  <w:style w:type="character" w:customStyle="1" w:styleId="WW8Num14z3">
    <w:name w:val="WW8Num14z3"/>
    <w:rsid w:val="006669D3"/>
  </w:style>
  <w:style w:type="character" w:customStyle="1" w:styleId="WW8Num14z4">
    <w:name w:val="WW8Num14z4"/>
    <w:rsid w:val="006669D3"/>
  </w:style>
  <w:style w:type="character" w:customStyle="1" w:styleId="WW8Num14z5">
    <w:name w:val="WW8Num14z5"/>
    <w:rsid w:val="006669D3"/>
  </w:style>
  <w:style w:type="character" w:customStyle="1" w:styleId="WW8Num14z6">
    <w:name w:val="WW8Num14z6"/>
    <w:rsid w:val="006669D3"/>
  </w:style>
  <w:style w:type="character" w:customStyle="1" w:styleId="WW8Num14z7">
    <w:name w:val="WW8Num14z7"/>
    <w:rsid w:val="006669D3"/>
  </w:style>
  <w:style w:type="character" w:customStyle="1" w:styleId="WW8Num14z8">
    <w:name w:val="WW8Num14z8"/>
    <w:rsid w:val="006669D3"/>
  </w:style>
  <w:style w:type="character" w:customStyle="1" w:styleId="WW8Num15z0">
    <w:name w:val="WW8Num15z0"/>
    <w:rsid w:val="006669D3"/>
    <w:rPr>
      <w:rFonts w:hint="default"/>
    </w:rPr>
  </w:style>
  <w:style w:type="character" w:customStyle="1" w:styleId="WW8Num15z1">
    <w:name w:val="WW8Num15z1"/>
    <w:rsid w:val="006669D3"/>
  </w:style>
  <w:style w:type="character" w:customStyle="1" w:styleId="WW8Num15z2">
    <w:name w:val="WW8Num15z2"/>
    <w:rsid w:val="006669D3"/>
  </w:style>
  <w:style w:type="character" w:customStyle="1" w:styleId="WW8Num15z3">
    <w:name w:val="WW8Num15z3"/>
    <w:rsid w:val="006669D3"/>
  </w:style>
  <w:style w:type="character" w:customStyle="1" w:styleId="WW8Num15z4">
    <w:name w:val="WW8Num15z4"/>
    <w:rsid w:val="006669D3"/>
  </w:style>
  <w:style w:type="character" w:customStyle="1" w:styleId="WW8Num15z5">
    <w:name w:val="WW8Num15z5"/>
    <w:rsid w:val="006669D3"/>
  </w:style>
  <w:style w:type="character" w:customStyle="1" w:styleId="WW8Num15z6">
    <w:name w:val="WW8Num15z6"/>
    <w:rsid w:val="006669D3"/>
  </w:style>
  <w:style w:type="character" w:customStyle="1" w:styleId="WW8Num15z7">
    <w:name w:val="WW8Num15z7"/>
    <w:rsid w:val="006669D3"/>
  </w:style>
  <w:style w:type="character" w:customStyle="1" w:styleId="WW8Num15z8">
    <w:name w:val="WW8Num15z8"/>
    <w:rsid w:val="006669D3"/>
  </w:style>
  <w:style w:type="character" w:customStyle="1" w:styleId="WW8Num16z0">
    <w:name w:val="WW8Num16z0"/>
    <w:rsid w:val="006669D3"/>
    <w:rPr>
      <w:rFonts w:hint="default"/>
    </w:rPr>
  </w:style>
  <w:style w:type="character" w:customStyle="1" w:styleId="WW8Num16z1">
    <w:name w:val="WW8Num16z1"/>
    <w:rsid w:val="006669D3"/>
  </w:style>
  <w:style w:type="character" w:customStyle="1" w:styleId="WW8Num16z2">
    <w:name w:val="WW8Num16z2"/>
    <w:rsid w:val="006669D3"/>
  </w:style>
  <w:style w:type="character" w:customStyle="1" w:styleId="WW8Num16z3">
    <w:name w:val="WW8Num16z3"/>
    <w:rsid w:val="006669D3"/>
  </w:style>
  <w:style w:type="character" w:customStyle="1" w:styleId="WW8Num16z4">
    <w:name w:val="WW8Num16z4"/>
    <w:rsid w:val="006669D3"/>
  </w:style>
  <w:style w:type="character" w:customStyle="1" w:styleId="WW8Num16z5">
    <w:name w:val="WW8Num16z5"/>
    <w:rsid w:val="006669D3"/>
  </w:style>
  <w:style w:type="character" w:customStyle="1" w:styleId="WW8Num16z6">
    <w:name w:val="WW8Num16z6"/>
    <w:rsid w:val="006669D3"/>
  </w:style>
  <w:style w:type="character" w:customStyle="1" w:styleId="WW8Num16z7">
    <w:name w:val="WW8Num16z7"/>
    <w:rsid w:val="006669D3"/>
  </w:style>
  <w:style w:type="character" w:customStyle="1" w:styleId="WW8Num16z8">
    <w:name w:val="WW8Num16z8"/>
    <w:rsid w:val="006669D3"/>
  </w:style>
  <w:style w:type="character" w:customStyle="1" w:styleId="WW8Num17z0">
    <w:name w:val="WW8Num17z0"/>
    <w:rsid w:val="006669D3"/>
    <w:rPr>
      <w:rFonts w:hint="default"/>
      <w:sz w:val="28"/>
    </w:rPr>
  </w:style>
  <w:style w:type="character" w:customStyle="1" w:styleId="WW8Num17z1">
    <w:name w:val="WW8Num17z1"/>
    <w:rsid w:val="006669D3"/>
  </w:style>
  <w:style w:type="character" w:customStyle="1" w:styleId="WW8Num17z2">
    <w:name w:val="WW8Num17z2"/>
    <w:rsid w:val="006669D3"/>
  </w:style>
  <w:style w:type="character" w:customStyle="1" w:styleId="WW8Num17z3">
    <w:name w:val="WW8Num17z3"/>
    <w:rsid w:val="006669D3"/>
  </w:style>
  <w:style w:type="character" w:customStyle="1" w:styleId="WW8Num17z4">
    <w:name w:val="WW8Num17z4"/>
    <w:rsid w:val="006669D3"/>
  </w:style>
  <w:style w:type="character" w:customStyle="1" w:styleId="WW8Num17z5">
    <w:name w:val="WW8Num17z5"/>
    <w:rsid w:val="006669D3"/>
  </w:style>
  <w:style w:type="character" w:customStyle="1" w:styleId="WW8Num17z6">
    <w:name w:val="WW8Num17z6"/>
    <w:rsid w:val="006669D3"/>
  </w:style>
  <w:style w:type="character" w:customStyle="1" w:styleId="WW8Num17z7">
    <w:name w:val="WW8Num17z7"/>
    <w:rsid w:val="006669D3"/>
  </w:style>
  <w:style w:type="character" w:customStyle="1" w:styleId="WW8Num17z8">
    <w:name w:val="WW8Num17z8"/>
    <w:rsid w:val="006669D3"/>
  </w:style>
  <w:style w:type="character" w:customStyle="1" w:styleId="WW8Num18z0">
    <w:name w:val="WW8Num18z0"/>
    <w:rsid w:val="006669D3"/>
    <w:rPr>
      <w:rFonts w:hint="default"/>
    </w:rPr>
  </w:style>
  <w:style w:type="character" w:customStyle="1" w:styleId="WW8Num18z1">
    <w:name w:val="WW8Num18z1"/>
    <w:rsid w:val="006669D3"/>
  </w:style>
  <w:style w:type="character" w:customStyle="1" w:styleId="WW8Num18z2">
    <w:name w:val="WW8Num18z2"/>
    <w:rsid w:val="006669D3"/>
  </w:style>
  <w:style w:type="character" w:customStyle="1" w:styleId="WW8Num18z3">
    <w:name w:val="WW8Num18z3"/>
    <w:rsid w:val="006669D3"/>
  </w:style>
  <w:style w:type="character" w:customStyle="1" w:styleId="WW8Num18z4">
    <w:name w:val="WW8Num18z4"/>
    <w:rsid w:val="006669D3"/>
  </w:style>
  <w:style w:type="character" w:customStyle="1" w:styleId="WW8Num18z5">
    <w:name w:val="WW8Num18z5"/>
    <w:rsid w:val="006669D3"/>
  </w:style>
  <w:style w:type="character" w:customStyle="1" w:styleId="WW8Num18z6">
    <w:name w:val="WW8Num18z6"/>
    <w:rsid w:val="006669D3"/>
  </w:style>
  <w:style w:type="character" w:customStyle="1" w:styleId="WW8Num18z7">
    <w:name w:val="WW8Num18z7"/>
    <w:rsid w:val="006669D3"/>
  </w:style>
  <w:style w:type="character" w:customStyle="1" w:styleId="WW8Num18z8">
    <w:name w:val="WW8Num18z8"/>
    <w:rsid w:val="006669D3"/>
  </w:style>
  <w:style w:type="character" w:customStyle="1" w:styleId="WW8Num19z0">
    <w:name w:val="WW8Num19z0"/>
    <w:rsid w:val="006669D3"/>
  </w:style>
  <w:style w:type="character" w:customStyle="1" w:styleId="WW8Num19z1">
    <w:name w:val="WW8Num19z1"/>
    <w:rsid w:val="006669D3"/>
  </w:style>
  <w:style w:type="character" w:customStyle="1" w:styleId="WW8Num19z2">
    <w:name w:val="WW8Num19z2"/>
    <w:rsid w:val="006669D3"/>
  </w:style>
  <w:style w:type="character" w:customStyle="1" w:styleId="WW8Num19z3">
    <w:name w:val="WW8Num19z3"/>
    <w:rsid w:val="006669D3"/>
  </w:style>
  <w:style w:type="character" w:customStyle="1" w:styleId="WW8Num19z4">
    <w:name w:val="WW8Num19z4"/>
    <w:rsid w:val="006669D3"/>
  </w:style>
  <w:style w:type="character" w:customStyle="1" w:styleId="WW8Num19z5">
    <w:name w:val="WW8Num19z5"/>
    <w:rsid w:val="006669D3"/>
  </w:style>
  <w:style w:type="character" w:customStyle="1" w:styleId="WW8Num19z6">
    <w:name w:val="WW8Num19z6"/>
    <w:rsid w:val="006669D3"/>
  </w:style>
  <w:style w:type="character" w:customStyle="1" w:styleId="WW8Num19z7">
    <w:name w:val="WW8Num19z7"/>
    <w:rsid w:val="006669D3"/>
  </w:style>
  <w:style w:type="character" w:customStyle="1" w:styleId="WW8Num19z8">
    <w:name w:val="WW8Num19z8"/>
    <w:rsid w:val="006669D3"/>
  </w:style>
  <w:style w:type="character" w:customStyle="1" w:styleId="WW8Num20z0">
    <w:name w:val="WW8Num20z0"/>
    <w:rsid w:val="006669D3"/>
    <w:rPr>
      <w:rFonts w:ascii="Times New Roman" w:hAnsi="Times New Roman" w:cs="Times New Roman" w:hint="default"/>
      <w:spacing w:val="-2"/>
      <w:sz w:val="28"/>
      <w:szCs w:val="28"/>
    </w:rPr>
  </w:style>
  <w:style w:type="character" w:customStyle="1" w:styleId="WW8Num20z1">
    <w:name w:val="WW8Num20z1"/>
    <w:rsid w:val="006669D3"/>
  </w:style>
  <w:style w:type="character" w:customStyle="1" w:styleId="WW8Num20z2">
    <w:name w:val="WW8Num20z2"/>
    <w:rsid w:val="006669D3"/>
  </w:style>
  <w:style w:type="character" w:customStyle="1" w:styleId="WW8Num20z3">
    <w:name w:val="WW8Num20z3"/>
    <w:rsid w:val="006669D3"/>
  </w:style>
  <w:style w:type="character" w:customStyle="1" w:styleId="WW8Num20z4">
    <w:name w:val="WW8Num20z4"/>
    <w:rsid w:val="006669D3"/>
  </w:style>
  <w:style w:type="character" w:customStyle="1" w:styleId="WW8Num20z5">
    <w:name w:val="WW8Num20z5"/>
    <w:rsid w:val="006669D3"/>
  </w:style>
  <w:style w:type="character" w:customStyle="1" w:styleId="WW8Num20z6">
    <w:name w:val="WW8Num20z6"/>
    <w:rsid w:val="006669D3"/>
  </w:style>
  <w:style w:type="character" w:customStyle="1" w:styleId="WW8Num20z7">
    <w:name w:val="WW8Num20z7"/>
    <w:rsid w:val="006669D3"/>
  </w:style>
  <w:style w:type="character" w:customStyle="1" w:styleId="WW8Num20z8">
    <w:name w:val="WW8Num20z8"/>
    <w:rsid w:val="006669D3"/>
  </w:style>
  <w:style w:type="character" w:customStyle="1" w:styleId="WW8Num21z0">
    <w:name w:val="WW8Num21z0"/>
    <w:rsid w:val="006669D3"/>
    <w:rPr>
      <w:rFonts w:hint="default"/>
    </w:rPr>
  </w:style>
  <w:style w:type="character" w:customStyle="1" w:styleId="WW8Num21z1">
    <w:name w:val="WW8Num21z1"/>
    <w:rsid w:val="006669D3"/>
  </w:style>
  <w:style w:type="character" w:customStyle="1" w:styleId="WW8Num21z2">
    <w:name w:val="WW8Num21z2"/>
    <w:rsid w:val="006669D3"/>
  </w:style>
  <w:style w:type="character" w:customStyle="1" w:styleId="WW8Num21z3">
    <w:name w:val="WW8Num21z3"/>
    <w:rsid w:val="006669D3"/>
  </w:style>
  <w:style w:type="character" w:customStyle="1" w:styleId="WW8Num21z4">
    <w:name w:val="WW8Num21z4"/>
    <w:rsid w:val="006669D3"/>
  </w:style>
  <w:style w:type="character" w:customStyle="1" w:styleId="WW8Num21z5">
    <w:name w:val="WW8Num21z5"/>
    <w:rsid w:val="006669D3"/>
  </w:style>
  <w:style w:type="character" w:customStyle="1" w:styleId="WW8Num21z6">
    <w:name w:val="WW8Num21z6"/>
    <w:rsid w:val="006669D3"/>
  </w:style>
  <w:style w:type="character" w:customStyle="1" w:styleId="WW8Num21z7">
    <w:name w:val="WW8Num21z7"/>
    <w:rsid w:val="006669D3"/>
  </w:style>
  <w:style w:type="character" w:customStyle="1" w:styleId="WW8Num21z8">
    <w:name w:val="WW8Num21z8"/>
    <w:rsid w:val="006669D3"/>
  </w:style>
  <w:style w:type="character" w:customStyle="1" w:styleId="WW8Num22z0">
    <w:name w:val="WW8Num22z0"/>
    <w:rsid w:val="006669D3"/>
    <w:rPr>
      <w:rFonts w:hint="default"/>
    </w:rPr>
  </w:style>
  <w:style w:type="character" w:customStyle="1" w:styleId="WW8Num22z1">
    <w:name w:val="WW8Num22z1"/>
    <w:rsid w:val="006669D3"/>
  </w:style>
  <w:style w:type="character" w:customStyle="1" w:styleId="WW8Num22z2">
    <w:name w:val="WW8Num22z2"/>
    <w:rsid w:val="006669D3"/>
  </w:style>
  <w:style w:type="character" w:customStyle="1" w:styleId="WW8Num22z3">
    <w:name w:val="WW8Num22z3"/>
    <w:rsid w:val="006669D3"/>
  </w:style>
  <w:style w:type="character" w:customStyle="1" w:styleId="WW8Num22z4">
    <w:name w:val="WW8Num22z4"/>
    <w:rsid w:val="006669D3"/>
  </w:style>
  <w:style w:type="character" w:customStyle="1" w:styleId="WW8Num22z5">
    <w:name w:val="WW8Num22z5"/>
    <w:rsid w:val="006669D3"/>
  </w:style>
  <w:style w:type="character" w:customStyle="1" w:styleId="WW8Num22z6">
    <w:name w:val="WW8Num22z6"/>
    <w:rsid w:val="006669D3"/>
  </w:style>
  <w:style w:type="character" w:customStyle="1" w:styleId="WW8Num22z7">
    <w:name w:val="WW8Num22z7"/>
    <w:rsid w:val="006669D3"/>
  </w:style>
  <w:style w:type="character" w:customStyle="1" w:styleId="WW8Num22z8">
    <w:name w:val="WW8Num22z8"/>
    <w:rsid w:val="006669D3"/>
  </w:style>
  <w:style w:type="character" w:customStyle="1" w:styleId="WW8Num23z0">
    <w:name w:val="WW8Num23z0"/>
    <w:rsid w:val="006669D3"/>
    <w:rPr>
      <w:rFonts w:hint="default"/>
    </w:rPr>
  </w:style>
  <w:style w:type="character" w:customStyle="1" w:styleId="WW8Num24z0">
    <w:name w:val="WW8Num24z0"/>
    <w:rsid w:val="006669D3"/>
    <w:rPr>
      <w:rFonts w:hint="default"/>
    </w:rPr>
  </w:style>
  <w:style w:type="character" w:customStyle="1" w:styleId="WW8Num24z1">
    <w:name w:val="WW8Num24z1"/>
    <w:rsid w:val="006669D3"/>
  </w:style>
  <w:style w:type="character" w:customStyle="1" w:styleId="WW8Num24z2">
    <w:name w:val="WW8Num24z2"/>
    <w:rsid w:val="006669D3"/>
  </w:style>
  <w:style w:type="character" w:customStyle="1" w:styleId="WW8Num24z3">
    <w:name w:val="WW8Num24z3"/>
    <w:rsid w:val="006669D3"/>
  </w:style>
  <w:style w:type="character" w:customStyle="1" w:styleId="WW8Num24z4">
    <w:name w:val="WW8Num24z4"/>
    <w:rsid w:val="006669D3"/>
  </w:style>
  <w:style w:type="character" w:customStyle="1" w:styleId="WW8Num24z5">
    <w:name w:val="WW8Num24z5"/>
    <w:rsid w:val="006669D3"/>
  </w:style>
  <w:style w:type="character" w:customStyle="1" w:styleId="WW8Num24z6">
    <w:name w:val="WW8Num24z6"/>
    <w:rsid w:val="006669D3"/>
  </w:style>
  <w:style w:type="character" w:customStyle="1" w:styleId="WW8Num24z7">
    <w:name w:val="WW8Num24z7"/>
    <w:rsid w:val="006669D3"/>
  </w:style>
  <w:style w:type="character" w:customStyle="1" w:styleId="WW8Num24z8">
    <w:name w:val="WW8Num24z8"/>
    <w:rsid w:val="006669D3"/>
  </w:style>
  <w:style w:type="character" w:customStyle="1" w:styleId="WW8Num25z0">
    <w:name w:val="WW8Num25z0"/>
    <w:rsid w:val="006669D3"/>
    <w:rPr>
      <w:rFonts w:hint="default"/>
    </w:rPr>
  </w:style>
  <w:style w:type="character" w:customStyle="1" w:styleId="WW8Num25z1">
    <w:name w:val="WW8Num25z1"/>
    <w:rsid w:val="006669D3"/>
  </w:style>
  <w:style w:type="character" w:customStyle="1" w:styleId="WW8Num25z2">
    <w:name w:val="WW8Num25z2"/>
    <w:rsid w:val="006669D3"/>
  </w:style>
  <w:style w:type="character" w:customStyle="1" w:styleId="WW8Num25z3">
    <w:name w:val="WW8Num25z3"/>
    <w:rsid w:val="006669D3"/>
  </w:style>
  <w:style w:type="character" w:customStyle="1" w:styleId="WW8Num25z4">
    <w:name w:val="WW8Num25z4"/>
    <w:rsid w:val="006669D3"/>
  </w:style>
  <w:style w:type="character" w:customStyle="1" w:styleId="WW8Num25z5">
    <w:name w:val="WW8Num25z5"/>
    <w:rsid w:val="006669D3"/>
  </w:style>
  <w:style w:type="character" w:customStyle="1" w:styleId="WW8Num25z6">
    <w:name w:val="WW8Num25z6"/>
    <w:rsid w:val="006669D3"/>
  </w:style>
  <w:style w:type="character" w:customStyle="1" w:styleId="WW8Num25z7">
    <w:name w:val="WW8Num25z7"/>
    <w:rsid w:val="006669D3"/>
  </w:style>
  <w:style w:type="character" w:customStyle="1" w:styleId="WW8Num25z8">
    <w:name w:val="WW8Num25z8"/>
    <w:rsid w:val="006669D3"/>
  </w:style>
  <w:style w:type="character" w:customStyle="1" w:styleId="WW8Num26z0">
    <w:name w:val="WW8Num26z0"/>
    <w:rsid w:val="006669D3"/>
    <w:rPr>
      <w:rFonts w:hint="default"/>
    </w:rPr>
  </w:style>
  <w:style w:type="character" w:customStyle="1" w:styleId="WW8Num26z1">
    <w:name w:val="WW8Num26z1"/>
    <w:rsid w:val="006669D3"/>
  </w:style>
  <w:style w:type="character" w:customStyle="1" w:styleId="WW8Num26z2">
    <w:name w:val="WW8Num26z2"/>
    <w:rsid w:val="006669D3"/>
  </w:style>
  <w:style w:type="character" w:customStyle="1" w:styleId="WW8Num26z3">
    <w:name w:val="WW8Num26z3"/>
    <w:rsid w:val="006669D3"/>
  </w:style>
  <w:style w:type="character" w:customStyle="1" w:styleId="WW8Num26z4">
    <w:name w:val="WW8Num26z4"/>
    <w:rsid w:val="006669D3"/>
  </w:style>
  <w:style w:type="character" w:customStyle="1" w:styleId="WW8Num26z5">
    <w:name w:val="WW8Num26z5"/>
    <w:rsid w:val="006669D3"/>
  </w:style>
  <w:style w:type="character" w:customStyle="1" w:styleId="WW8Num26z6">
    <w:name w:val="WW8Num26z6"/>
    <w:rsid w:val="006669D3"/>
  </w:style>
  <w:style w:type="character" w:customStyle="1" w:styleId="WW8Num26z7">
    <w:name w:val="WW8Num26z7"/>
    <w:rsid w:val="006669D3"/>
  </w:style>
  <w:style w:type="character" w:customStyle="1" w:styleId="WW8Num26z8">
    <w:name w:val="WW8Num26z8"/>
    <w:rsid w:val="006669D3"/>
  </w:style>
  <w:style w:type="character" w:customStyle="1" w:styleId="WW8Num27z0">
    <w:name w:val="WW8Num27z0"/>
    <w:rsid w:val="006669D3"/>
    <w:rPr>
      <w:rFonts w:hint="default"/>
      <w:sz w:val="28"/>
    </w:rPr>
  </w:style>
  <w:style w:type="character" w:customStyle="1" w:styleId="WW8Num27z1">
    <w:name w:val="WW8Num27z1"/>
    <w:rsid w:val="006669D3"/>
  </w:style>
  <w:style w:type="character" w:customStyle="1" w:styleId="WW8Num27z2">
    <w:name w:val="WW8Num27z2"/>
    <w:rsid w:val="006669D3"/>
  </w:style>
  <w:style w:type="character" w:customStyle="1" w:styleId="WW8Num27z3">
    <w:name w:val="WW8Num27z3"/>
    <w:rsid w:val="006669D3"/>
  </w:style>
  <w:style w:type="character" w:customStyle="1" w:styleId="WW8Num27z4">
    <w:name w:val="WW8Num27z4"/>
    <w:rsid w:val="006669D3"/>
  </w:style>
  <w:style w:type="character" w:customStyle="1" w:styleId="WW8Num27z5">
    <w:name w:val="WW8Num27z5"/>
    <w:rsid w:val="006669D3"/>
  </w:style>
  <w:style w:type="character" w:customStyle="1" w:styleId="WW8Num27z6">
    <w:name w:val="WW8Num27z6"/>
    <w:rsid w:val="006669D3"/>
  </w:style>
  <w:style w:type="character" w:customStyle="1" w:styleId="WW8Num27z7">
    <w:name w:val="WW8Num27z7"/>
    <w:rsid w:val="006669D3"/>
  </w:style>
  <w:style w:type="character" w:customStyle="1" w:styleId="WW8Num27z8">
    <w:name w:val="WW8Num27z8"/>
    <w:rsid w:val="006669D3"/>
  </w:style>
  <w:style w:type="character" w:customStyle="1" w:styleId="WW8Num28z0">
    <w:name w:val="WW8Num28z0"/>
    <w:rsid w:val="006669D3"/>
    <w:rPr>
      <w:rFonts w:hint="default"/>
    </w:rPr>
  </w:style>
  <w:style w:type="character" w:customStyle="1" w:styleId="WW8Num28z1">
    <w:name w:val="WW8Num28z1"/>
    <w:rsid w:val="006669D3"/>
  </w:style>
  <w:style w:type="character" w:customStyle="1" w:styleId="WW8Num28z2">
    <w:name w:val="WW8Num28z2"/>
    <w:rsid w:val="006669D3"/>
  </w:style>
  <w:style w:type="character" w:customStyle="1" w:styleId="WW8Num28z3">
    <w:name w:val="WW8Num28z3"/>
    <w:rsid w:val="006669D3"/>
  </w:style>
  <w:style w:type="character" w:customStyle="1" w:styleId="WW8Num28z4">
    <w:name w:val="WW8Num28z4"/>
    <w:rsid w:val="006669D3"/>
  </w:style>
  <w:style w:type="character" w:customStyle="1" w:styleId="WW8Num28z5">
    <w:name w:val="WW8Num28z5"/>
    <w:rsid w:val="006669D3"/>
  </w:style>
  <w:style w:type="character" w:customStyle="1" w:styleId="WW8Num28z6">
    <w:name w:val="WW8Num28z6"/>
    <w:rsid w:val="006669D3"/>
  </w:style>
  <w:style w:type="character" w:customStyle="1" w:styleId="WW8Num28z7">
    <w:name w:val="WW8Num28z7"/>
    <w:rsid w:val="006669D3"/>
  </w:style>
  <w:style w:type="character" w:customStyle="1" w:styleId="WW8Num28z8">
    <w:name w:val="WW8Num28z8"/>
    <w:rsid w:val="006669D3"/>
  </w:style>
  <w:style w:type="character" w:customStyle="1" w:styleId="WW8Num29z0">
    <w:name w:val="WW8Num29z0"/>
    <w:rsid w:val="006669D3"/>
    <w:rPr>
      <w:rFonts w:hint="default"/>
      <w:color w:val="000000"/>
    </w:rPr>
  </w:style>
  <w:style w:type="character" w:customStyle="1" w:styleId="WW8Num29z1">
    <w:name w:val="WW8Num29z1"/>
    <w:rsid w:val="006669D3"/>
  </w:style>
  <w:style w:type="character" w:customStyle="1" w:styleId="WW8Num29z2">
    <w:name w:val="WW8Num29z2"/>
    <w:rsid w:val="006669D3"/>
  </w:style>
  <w:style w:type="character" w:customStyle="1" w:styleId="WW8Num29z3">
    <w:name w:val="WW8Num29z3"/>
    <w:rsid w:val="006669D3"/>
  </w:style>
  <w:style w:type="character" w:customStyle="1" w:styleId="WW8Num29z4">
    <w:name w:val="WW8Num29z4"/>
    <w:rsid w:val="006669D3"/>
  </w:style>
  <w:style w:type="character" w:customStyle="1" w:styleId="WW8Num29z5">
    <w:name w:val="WW8Num29z5"/>
    <w:rsid w:val="006669D3"/>
  </w:style>
  <w:style w:type="character" w:customStyle="1" w:styleId="WW8Num29z6">
    <w:name w:val="WW8Num29z6"/>
    <w:rsid w:val="006669D3"/>
  </w:style>
  <w:style w:type="character" w:customStyle="1" w:styleId="WW8Num29z7">
    <w:name w:val="WW8Num29z7"/>
    <w:rsid w:val="006669D3"/>
  </w:style>
  <w:style w:type="character" w:customStyle="1" w:styleId="WW8Num29z8">
    <w:name w:val="WW8Num29z8"/>
    <w:rsid w:val="006669D3"/>
  </w:style>
  <w:style w:type="character" w:customStyle="1" w:styleId="20">
    <w:name w:val="Основной шрифт абзаца2"/>
    <w:rsid w:val="006669D3"/>
  </w:style>
  <w:style w:type="character" w:customStyle="1" w:styleId="11">
    <w:name w:val="Основной шрифт абзаца1"/>
    <w:rsid w:val="006669D3"/>
  </w:style>
  <w:style w:type="character" w:customStyle="1" w:styleId="WWCharLFO4LVL1">
    <w:name w:val="WW_CharLFO4LVL1"/>
    <w:rsid w:val="006669D3"/>
    <w:rPr>
      <w:rFonts w:ascii="Times New Roman" w:hAnsi="Times New Roman" w:cs="Times New Roman"/>
      <w:spacing w:val="-2"/>
      <w:sz w:val="28"/>
      <w:szCs w:val="28"/>
    </w:rPr>
  </w:style>
  <w:style w:type="character" w:customStyle="1" w:styleId="a4">
    <w:name w:val="Символ нумерации"/>
    <w:rsid w:val="006669D3"/>
  </w:style>
  <w:style w:type="character" w:customStyle="1" w:styleId="WWCharLFO1LVL1">
    <w:name w:val="WW_CharLFO1LVL1"/>
    <w:rsid w:val="006669D3"/>
    <w:rPr>
      <w:rFonts w:ascii="Times New Roman" w:hAnsi="Times New Roman" w:cs="Times New Roman"/>
      <w:spacing w:val="-2"/>
      <w:sz w:val="28"/>
      <w:szCs w:val="28"/>
    </w:rPr>
  </w:style>
  <w:style w:type="character" w:customStyle="1" w:styleId="90">
    <w:name w:val="Знак Знак9"/>
    <w:rsid w:val="006669D3"/>
    <w:rPr>
      <w:rFonts w:ascii="Tahoma" w:eastAsia="Lucida Sans Unicode" w:hAnsi="Tahoma" w:cs="Mangal"/>
      <w:kern w:val="1"/>
      <w:sz w:val="16"/>
      <w:szCs w:val="14"/>
      <w:lang w:eastAsia="zh-CN" w:bidi="hi-IN"/>
    </w:rPr>
  </w:style>
  <w:style w:type="character" w:customStyle="1" w:styleId="17">
    <w:name w:val="Знак Знак17"/>
    <w:rsid w:val="006669D3"/>
    <w:rPr>
      <w:sz w:val="28"/>
      <w:szCs w:val="24"/>
    </w:rPr>
  </w:style>
  <w:style w:type="character" w:customStyle="1" w:styleId="16">
    <w:name w:val="Знак Знак16"/>
    <w:rsid w:val="006669D3"/>
    <w:rPr>
      <w:sz w:val="28"/>
      <w:szCs w:val="24"/>
    </w:rPr>
  </w:style>
  <w:style w:type="character" w:customStyle="1" w:styleId="H6">
    <w:name w:val="H6 Знак Знак"/>
    <w:rsid w:val="006669D3"/>
    <w:rPr>
      <w:b/>
      <w:bCs/>
      <w:sz w:val="22"/>
      <w:szCs w:val="22"/>
    </w:rPr>
  </w:style>
  <w:style w:type="character" w:customStyle="1" w:styleId="15">
    <w:name w:val="Знак Знак15"/>
    <w:rsid w:val="006669D3"/>
    <w:rPr>
      <w:sz w:val="24"/>
      <w:szCs w:val="24"/>
    </w:rPr>
  </w:style>
  <w:style w:type="character" w:customStyle="1" w:styleId="14">
    <w:name w:val="Знак Знак14"/>
    <w:rsid w:val="006669D3"/>
    <w:rPr>
      <w:rFonts w:ascii="PetersburgCTT" w:eastAsia="Calibri" w:hAnsi="PetersburgCTT" w:cs="PetersburgCTT"/>
      <w:i/>
      <w:sz w:val="22"/>
      <w:szCs w:val="24"/>
    </w:rPr>
  </w:style>
  <w:style w:type="character" w:customStyle="1" w:styleId="13">
    <w:name w:val="Знак Знак13"/>
    <w:rsid w:val="006669D3"/>
    <w:rPr>
      <w:rFonts w:ascii="Arial" w:hAnsi="Arial" w:cs="Arial"/>
      <w:sz w:val="22"/>
      <w:szCs w:val="22"/>
    </w:rPr>
  </w:style>
  <w:style w:type="character" w:customStyle="1" w:styleId="Absatz-Standardschriftart">
    <w:name w:val="Absatz-Standardschriftart"/>
    <w:rsid w:val="006669D3"/>
  </w:style>
  <w:style w:type="character" w:customStyle="1" w:styleId="WW-Absatz-Standardschriftart">
    <w:name w:val="WW-Absatz-Standardschriftart"/>
    <w:rsid w:val="006669D3"/>
  </w:style>
  <w:style w:type="character" w:customStyle="1" w:styleId="WW-Absatz-Standardschriftart1">
    <w:name w:val="WW-Absatz-Standardschriftart1"/>
    <w:rsid w:val="006669D3"/>
  </w:style>
  <w:style w:type="character" w:customStyle="1" w:styleId="WW-Absatz-Standardschriftart11">
    <w:name w:val="WW-Absatz-Standardschriftart11"/>
    <w:rsid w:val="006669D3"/>
  </w:style>
  <w:style w:type="character" w:customStyle="1" w:styleId="WW-Absatz-Standardschriftart111">
    <w:name w:val="WW-Absatz-Standardschriftart111"/>
    <w:rsid w:val="006669D3"/>
  </w:style>
  <w:style w:type="character" w:customStyle="1" w:styleId="WW-Absatz-Standardschriftart1111">
    <w:name w:val="WW-Absatz-Standardschriftart1111"/>
    <w:rsid w:val="006669D3"/>
  </w:style>
  <w:style w:type="character" w:customStyle="1" w:styleId="WW-Absatz-Standardschriftart11111">
    <w:name w:val="WW-Absatz-Standardschriftart11111"/>
    <w:rsid w:val="006669D3"/>
  </w:style>
  <w:style w:type="character" w:customStyle="1" w:styleId="WW8Num23z2">
    <w:name w:val="WW8Num23z2"/>
    <w:rsid w:val="006669D3"/>
    <w:rPr>
      <w:rFonts w:ascii="Wingdings" w:hAnsi="Wingdings" w:cs="Wingdings"/>
    </w:rPr>
  </w:style>
  <w:style w:type="character" w:customStyle="1" w:styleId="WW8Num23z3">
    <w:name w:val="WW8Num23z3"/>
    <w:rsid w:val="006669D3"/>
    <w:rPr>
      <w:rFonts w:ascii="Symbol" w:hAnsi="Symbol" w:cs="Symbol"/>
    </w:rPr>
  </w:style>
  <w:style w:type="character" w:customStyle="1" w:styleId="WW8Num23z4">
    <w:name w:val="WW8Num23z4"/>
    <w:rsid w:val="006669D3"/>
    <w:rPr>
      <w:rFonts w:ascii="Courier New" w:hAnsi="Courier New" w:cs="Courier New"/>
    </w:rPr>
  </w:style>
  <w:style w:type="character" w:customStyle="1" w:styleId="WW8Num30z0">
    <w:name w:val="WW8Num30z0"/>
    <w:rsid w:val="006669D3"/>
    <w:rPr>
      <w:rFonts w:ascii="Symbol" w:eastAsia="Times New Roman" w:hAnsi="Symbol" w:cs="Times New Roman"/>
    </w:rPr>
  </w:style>
  <w:style w:type="character" w:customStyle="1" w:styleId="WW8Num30z1">
    <w:name w:val="WW8Num30z1"/>
    <w:rsid w:val="006669D3"/>
    <w:rPr>
      <w:rFonts w:ascii="Courier New" w:hAnsi="Courier New" w:cs="Courier New"/>
    </w:rPr>
  </w:style>
  <w:style w:type="character" w:customStyle="1" w:styleId="WW8Num30z2">
    <w:name w:val="WW8Num30z2"/>
    <w:rsid w:val="006669D3"/>
    <w:rPr>
      <w:rFonts w:ascii="Wingdings" w:hAnsi="Wingdings" w:cs="Wingdings"/>
    </w:rPr>
  </w:style>
  <w:style w:type="character" w:customStyle="1" w:styleId="WW8Num30z3">
    <w:name w:val="WW8Num30z3"/>
    <w:rsid w:val="006669D3"/>
    <w:rPr>
      <w:rFonts w:ascii="Symbol" w:hAnsi="Symbol" w:cs="Symbol"/>
    </w:rPr>
  </w:style>
  <w:style w:type="character" w:customStyle="1" w:styleId="WW8Num32z0">
    <w:name w:val="WW8Num32z0"/>
    <w:rsid w:val="006669D3"/>
    <w:rPr>
      <w:rFonts w:ascii="Times New Roman" w:hAnsi="Times New Roman" w:cs="Times New Roman"/>
      <w:b/>
    </w:rPr>
  </w:style>
  <w:style w:type="character" w:customStyle="1" w:styleId="WW8Num33z0">
    <w:name w:val="WW8Num33z0"/>
    <w:rsid w:val="006669D3"/>
    <w:rPr>
      <w:rFonts w:ascii="Symbol" w:hAnsi="Symbol" w:cs="Symbol"/>
      <w:color w:val="000000"/>
    </w:rPr>
  </w:style>
  <w:style w:type="character" w:customStyle="1" w:styleId="WW8Num33z1">
    <w:name w:val="WW8Num33z1"/>
    <w:rsid w:val="006669D3"/>
    <w:rPr>
      <w:rFonts w:ascii="Courier New" w:hAnsi="Courier New" w:cs="Courier New"/>
    </w:rPr>
  </w:style>
  <w:style w:type="character" w:customStyle="1" w:styleId="WW8Num33z2">
    <w:name w:val="WW8Num33z2"/>
    <w:rsid w:val="006669D3"/>
    <w:rPr>
      <w:rFonts w:ascii="Wingdings" w:hAnsi="Wingdings" w:cs="Wingdings"/>
    </w:rPr>
  </w:style>
  <w:style w:type="character" w:customStyle="1" w:styleId="WW8Num33z3">
    <w:name w:val="WW8Num33z3"/>
    <w:rsid w:val="006669D3"/>
    <w:rPr>
      <w:rFonts w:ascii="Symbol" w:hAnsi="Symbol" w:cs="Symbol"/>
    </w:rPr>
  </w:style>
  <w:style w:type="character" w:customStyle="1" w:styleId="WW8Num34z0">
    <w:name w:val="WW8Num34z0"/>
    <w:rsid w:val="006669D3"/>
    <w:rPr>
      <w:rFonts w:ascii="Symbol" w:hAnsi="Symbol" w:cs="Symbol"/>
    </w:rPr>
  </w:style>
  <w:style w:type="character" w:customStyle="1" w:styleId="WW8Num38z0">
    <w:name w:val="WW8Num38z0"/>
    <w:rsid w:val="006669D3"/>
    <w:rPr>
      <w:rFonts w:ascii="Symbol" w:hAnsi="Symbol" w:cs="Symbol"/>
      <w:color w:val="000000"/>
    </w:rPr>
  </w:style>
  <w:style w:type="character" w:customStyle="1" w:styleId="WW8Num38z1">
    <w:name w:val="WW8Num38z1"/>
    <w:rsid w:val="006669D3"/>
    <w:rPr>
      <w:rFonts w:ascii="Courier New" w:hAnsi="Courier New" w:cs="Courier New"/>
    </w:rPr>
  </w:style>
  <w:style w:type="character" w:customStyle="1" w:styleId="WW8Num38z2">
    <w:name w:val="WW8Num38z2"/>
    <w:rsid w:val="006669D3"/>
    <w:rPr>
      <w:rFonts w:ascii="Wingdings" w:hAnsi="Wingdings" w:cs="Wingdings"/>
    </w:rPr>
  </w:style>
  <w:style w:type="character" w:customStyle="1" w:styleId="WW8Num38z3">
    <w:name w:val="WW8Num38z3"/>
    <w:rsid w:val="006669D3"/>
    <w:rPr>
      <w:rFonts w:ascii="Symbol" w:hAnsi="Symbol" w:cs="Symbol"/>
    </w:rPr>
  </w:style>
  <w:style w:type="character" w:customStyle="1" w:styleId="WW8Num39z0">
    <w:name w:val="WW8Num39z0"/>
    <w:rsid w:val="006669D3"/>
    <w:rPr>
      <w:rFonts w:ascii="Symbol" w:hAnsi="Symbol" w:cs="Symbol"/>
      <w:sz w:val="24"/>
      <w:szCs w:val="24"/>
    </w:rPr>
  </w:style>
  <w:style w:type="character" w:customStyle="1" w:styleId="WW8Num39z1">
    <w:name w:val="WW8Num39z1"/>
    <w:rsid w:val="006669D3"/>
    <w:rPr>
      <w:rFonts w:ascii="Courier New" w:hAnsi="Courier New" w:cs="Courier New"/>
    </w:rPr>
  </w:style>
  <w:style w:type="character" w:customStyle="1" w:styleId="WW8Num39z2">
    <w:name w:val="WW8Num39z2"/>
    <w:rsid w:val="006669D3"/>
    <w:rPr>
      <w:rFonts w:ascii="Wingdings" w:hAnsi="Wingdings" w:cs="Wingdings"/>
    </w:rPr>
  </w:style>
  <w:style w:type="character" w:customStyle="1" w:styleId="WW8Num39z3">
    <w:name w:val="WW8Num39z3"/>
    <w:rsid w:val="006669D3"/>
    <w:rPr>
      <w:rFonts w:ascii="Symbol" w:hAnsi="Symbol" w:cs="Symbol"/>
    </w:rPr>
  </w:style>
  <w:style w:type="character" w:customStyle="1" w:styleId="WW8Num41z0">
    <w:name w:val="WW8Num41z0"/>
    <w:rsid w:val="006669D3"/>
    <w:rPr>
      <w:rFonts w:ascii="Symbol" w:hAnsi="Symbol" w:cs="Symbol"/>
    </w:rPr>
  </w:style>
  <w:style w:type="character" w:customStyle="1" w:styleId="WW8Num41z1">
    <w:name w:val="WW8Num41z1"/>
    <w:rsid w:val="006669D3"/>
    <w:rPr>
      <w:rFonts w:ascii="Courier New" w:hAnsi="Courier New" w:cs="Courier New"/>
    </w:rPr>
  </w:style>
  <w:style w:type="character" w:customStyle="1" w:styleId="WW8Num41z2">
    <w:name w:val="WW8Num41z2"/>
    <w:rsid w:val="006669D3"/>
    <w:rPr>
      <w:rFonts w:ascii="Wingdings" w:hAnsi="Wingdings" w:cs="Wingdings"/>
    </w:rPr>
  </w:style>
  <w:style w:type="character" w:customStyle="1" w:styleId="WW8Num42z0">
    <w:name w:val="WW8Num42z0"/>
    <w:rsid w:val="006669D3"/>
    <w:rPr>
      <w:rFonts w:ascii="Symbol" w:hAnsi="Symbol" w:cs="Symbol"/>
    </w:rPr>
  </w:style>
  <w:style w:type="character" w:customStyle="1" w:styleId="WW8Num42z2">
    <w:name w:val="WW8Num42z2"/>
    <w:rsid w:val="006669D3"/>
    <w:rPr>
      <w:rFonts w:ascii="Wingdings" w:hAnsi="Wingdings" w:cs="Wingdings"/>
    </w:rPr>
  </w:style>
  <w:style w:type="character" w:customStyle="1" w:styleId="WW8Num42z4">
    <w:name w:val="WW8Num42z4"/>
    <w:rsid w:val="006669D3"/>
    <w:rPr>
      <w:rFonts w:ascii="Courier New" w:hAnsi="Courier New" w:cs="Courier New"/>
    </w:rPr>
  </w:style>
  <w:style w:type="character" w:customStyle="1" w:styleId="WW8Num44z0">
    <w:name w:val="WW8Num44z0"/>
    <w:rsid w:val="006669D3"/>
    <w:rPr>
      <w:rFonts w:ascii="Symbol" w:hAnsi="Symbol" w:cs="Symbol"/>
      <w:color w:val="000000"/>
    </w:rPr>
  </w:style>
  <w:style w:type="character" w:customStyle="1" w:styleId="WW8Num44z1">
    <w:name w:val="WW8Num44z1"/>
    <w:rsid w:val="006669D3"/>
    <w:rPr>
      <w:rFonts w:ascii="Courier New" w:hAnsi="Courier New" w:cs="Courier New"/>
    </w:rPr>
  </w:style>
  <w:style w:type="character" w:customStyle="1" w:styleId="WW8Num44z2">
    <w:name w:val="WW8Num44z2"/>
    <w:rsid w:val="006669D3"/>
    <w:rPr>
      <w:rFonts w:ascii="Wingdings" w:hAnsi="Wingdings" w:cs="Wingdings"/>
    </w:rPr>
  </w:style>
  <w:style w:type="character" w:customStyle="1" w:styleId="WW8Num44z3">
    <w:name w:val="WW8Num44z3"/>
    <w:rsid w:val="006669D3"/>
    <w:rPr>
      <w:rFonts w:ascii="Symbol" w:hAnsi="Symbol" w:cs="Symbol"/>
    </w:rPr>
  </w:style>
  <w:style w:type="character" w:customStyle="1" w:styleId="31">
    <w:name w:val="Заголовок 3 Знак Знак"/>
    <w:rsid w:val="006669D3"/>
    <w:rPr>
      <w:rFonts w:ascii="Arial" w:hAnsi="Arial" w:cs="Arial"/>
      <w:b/>
      <w:bCs/>
      <w:sz w:val="26"/>
      <w:szCs w:val="26"/>
      <w:lang w:val="ru-RU" w:bidi="ar-SA"/>
    </w:rPr>
  </w:style>
  <w:style w:type="character" w:styleId="a5">
    <w:name w:val="page number"/>
    <w:rsid w:val="006669D3"/>
  </w:style>
  <w:style w:type="character" w:customStyle="1" w:styleId="a6">
    <w:name w:val="Символ сноски"/>
    <w:rsid w:val="006669D3"/>
    <w:rPr>
      <w:vertAlign w:val="superscript"/>
    </w:rPr>
  </w:style>
  <w:style w:type="character" w:customStyle="1" w:styleId="paragraph">
    <w:name w:val="paragraph"/>
    <w:rsid w:val="006669D3"/>
  </w:style>
  <w:style w:type="character" w:customStyle="1" w:styleId="a7">
    <w:name w:val="Цветовое выделение"/>
    <w:rsid w:val="006669D3"/>
    <w:rPr>
      <w:b/>
      <w:bCs/>
      <w:color w:val="000080"/>
      <w:sz w:val="20"/>
      <w:szCs w:val="20"/>
    </w:rPr>
  </w:style>
  <w:style w:type="character" w:styleId="a8">
    <w:name w:val="Hyperlink"/>
    <w:rsid w:val="006669D3"/>
    <w:rPr>
      <w:color w:val="0000FF"/>
      <w:u w:val="single"/>
    </w:rPr>
  </w:style>
  <w:style w:type="character" w:customStyle="1" w:styleId="s0">
    <w:name w:val="s0"/>
    <w:rsid w:val="006669D3"/>
    <w:rPr>
      <w:rFonts w:ascii="Times New Roman" w:hAnsi="Times New Roman" w:cs="Times New Roman"/>
      <w:b w:val="0"/>
      <w:bCs w:val="0"/>
      <w:i w:val="0"/>
      <w:iCs w:val="0"/>
      <w:strike w:val="0"/>
      <w:dstrike w:val="0"/>
      <w:color w:val="000000"/>
      <w:sz w:val="20"/>
      <w:szCs w:val="20"/>
      <w:u w:val="none"/>
    </w:rPr>
  </w:style>
  <w:style w:type="character" w:customStyle="1" w:styleId="12">
    <w:name w:val="Знак сноски1"/>
    <w:rsid w:val="006669D3"/>
    <w:rPr>
      <w:vertAlign w:val="superscript"/>
    </w:rPr>
  </w:style>
  <w:style w:type="character" w:customStyle="1" w:styleId="a9">
    <w:name w:val="Символы концевой сноски"/>
    <w:rsid w:val="006669D3"/>
    <w:rPr>
      <w:vertAlign w:val="superscript"/>
    </w:rPr>
  </w:style>
  <w:style w:type="character" w:customStyle="1" w:styleId="WW-">
    <w:name w:val="WW-Символы концевой сноски"/>
    <w:rsid w:val="006669D3"/>
  </w:style>
  <w:style w:type="character" w:customStyle="1" w:styleId="18">
    <w:name w:val="Знак концевой сноски1"/>
    <w:rsid w:val="006669D3"/>
    <w:rPr>
      <w:vertAlign w:val="superscript"/>
    </w:rPr>
  </w:style>
  <w:style w:type="character" w:customStyle="1" w:styleId="aa">
    <w:name w:val="Маркеры списка"/>
    <w:rsid w:val="006669D3"/>
    <w:rPr>
      <w:rFonts w:ascii="OpenSymbol" w:eastAsia="OpenSymbol" w:hAnsi="OpenSymbol" w:cs="OpenSymbol"/>
    </w:rPr>
  </w:style>
  <w:style w:type="character" w:customStyle="1" w:styleId="80">
    <w:name w:val="Знак Знак8"/>
    <w:rsid w:val="006669D3"/>
    <w:rPr>
      <w:sz w:val="24"/>
      <w:szCs w:val="24"/>
    </w:rPr>
  </w:style>
  <w:style w:type="character" w:customStyle="1" w:styleId="70">
    <w:name w:val="Знак Знак7"/>
    <w:rsid w:val="006669D3"/>
    <w:rPr>
      <w:sz w:val="24"/>
      <w:szCs w:val="24"/>
    </w:rPr>
  </w:style>
  <w:style w:type="character" w:customStyle="1" w:styleId="60">
    <w:name w:val="Знак Знак6"/>
    <w:rsid w:val="006669D3"/>
    <w:rPr>
      <w:rFonts w:ascii="Arial" w:hAnsi="Arial" w:cs="Arial"/>
    </w:rPr>
  </w:style>
  <w:style w:type="character" w:customStyle="1" w:styleId="50">
    <w:name w:val="Знак Знак5"/>
    <w:rsid w:val="006669D3"/>
    <w:rPr>
      <w:sz w:val="24"/>
      <w:szCs w:val="24"/>
    </w:rPr>
  </w:style>
  <w:style w:type="character" w:customStyle="1" w:styleId="19">
    <w:name w:val="Знак Знак19"/>
    <w:rsid w:val="006669D3"/>
    <w:rPr>
      <w:rFonts w:ascii="Liberation Sans" w:eastAsia="Lucida Sans Unicode" w:hAnsi="Liberation Sans" w:cs="Mangal"/>
      <w:b/>
      <w:bCs/>
      <w:kern w:val="1"/>
      <w:sz w:val="36"/>
      <w:szCs w:val="36"/>
      <w:lang w:eastAsia="zh-CN" w:bidi="hi-IN"/>
    </w:rPr>
  </w:style>
  <w:style w:type="character" w:customStyle="1" w:styleId="180">
    <w:name w:val="Знак Знак18"/>
    <w:rsid w:val="006669D3"/>
    <w:rPr>
      <w:rFonts w:ascii="Liberation Sans" w:eastAsia="Lucida Sans Unicode" w:hAnsi="Liberation Sans" w:cs="Mangal"/>
      <w:b/>
      <w:bCs/>
      <w:kern w:val="1"/>
      <w:sz w:val="32"/>
      <w:szCs w:val="32"/>
      <w:lang w:eastAsia="zh-CN" w:bidi="hi-IN"/>
    </w:rPr>
  </w:style>
  <w:style w:type="character" w:customStyle="1" w:styleId="H3">
    <w:name w:val="H3 Знак"/>
    <w:rsid w:val="006669D3"/>
    <w:rPr>
      <w:rFonts w:ascii="Liberation Sans" w:eastAsia="Lucida Sans Unicode" w:hAnsi="Liberation Sans" w:cs="Mangal"/>
      <w:b/>
      <w:bCs/>
      <w:kern w:val="1"/>
      <w:sz w:val="28"/>
      <w:szCs w:val="28"/>
      <w:lang w:eastAsia="zh-CN" w:bidi="hi-IN"/>
    </w:rPr>
  </w:style>
  <w:style w:type="character" w:customStyle="1" w:styleId="120">
    <w:name w:val="Знак Знак12"/>
    <w:rsid w:val="006669D3"/>
    <w:rPr>
      <w:rFonts w:ascii="Liberation Serif" w:eastAsia="Lucida Sans Unicode" w:hAnsi="Liberation Serif" w:cs="Mangal"/>
      <w:kern w:val="1"/>
      <w:sz w:val="24"/>
      <w:szCs w:val="24"/>
      <w:lang w:eastAsia="zh-CN" w:bidi="hi-IN"/>
    </w:rPr>
  </w:style>
  <w:style w:type="character" w:customStyle="1" w:styleId="100">
    <w:name w:val="Знак Знак10"/>
    <w:rsid w:val="006669D3"/>
    <w:rPr>
      <w:rFonts w:ascii="Liberation Sans" w:eastAsia="Lucida Sans Unicode" w:hAnsi="Liberation Sans" w:cs="Mangal"/>
      <w:kern w:val="1"/>
      <w:sz w:val="36"/>
      <w:szCs w:val="36"/>
      <w:lang w:eastAsia="zh-CN" w:bidi="hi-IN"/>
    </w:rPr>
  </w:style>
  <w:style w:type="character" w:customStyle="1" w:styleId="ConsPlusNormal">
    <w:name w:val="ConsPlusNormal Знак"/>
    <w:rsid w:val="006669D3"/>
    <w:rPr>
      <w:rFonts w:ascii="Arial" w:hAnsi="Arial" w:cs="Arial"/>
      <w:kern w:val="1"/>
      <w:lang w:eastAsia="zh-CN"/>
    </w:rPr>
  </w:style>
  <w:style w:type="character" w:customStyle="1" w:styleId="0">
    <w:name w:val="0Абзац Знак"/>
    <w:rsid w:val="006669D3"/>
    <w:rPr>
      <w:rFonts w:cs="Arial Unicode MS"/>
      <w:color w:val="000000"/>
      <w:sz w:val="28"/>
      <w:szCs w:val="28"/>
    </w:rPr>
  </w:style>
  <w:style w:type="character" w:customStyle="1" w:styleId="FontStyle38">
    <w:name w:val="Font Style38"/>
    <w:rsid w:val="006669D3"/>
    <w:rPr>
      <w:rFonts w:ascii="Times New Roman" w:hAnsi="Times New Roman" w:cs="Times New Roman"/>
      <w:sz w:val="26"/>
      <w:szCs w:val="26"/>
    </w:rPr>
  </w:style>
  <w:style w:type="character" w:customStyle="1" w:styleId="40">
    <w:name w:val="Знак Знак4"/>
    <w:rsid w:val="006669D3"/>
    <w:rPr>
      <w:sz w:val="24"/>
      <w:szCs w:val="24"/>
    </w:rPr>
  </w:style>
  <w:style w:type="character" w:customStyle="1" w:styleId="WW--">
    <w:name w:val="WW-Интернет-ссылка"/>
    <w:rsid w:val="006669D3"/>
    <w:rPr>
      <w:color w:val="000080"/>
      <w:u w:val="single"/>
      <w:lang w:val="ru-RU" w:bidi="ru-RU"/>
    </w:rPr>
  </w:style>
  <w:style w:type="character" w:styleId="ab">
    <w:name w:val="FollowedHyperlink"/>
    <w:rsid w:val="006669D3"/>
    <w:rPr>
      <w:color w:val="800080"/>
      <w:u w:val="single"/>
    </w:rPr>
  </w:style>
  <w:style w:type="character" w:customStyle="1" w:styleId="310">
    <w:name w:val="Заголовок 3 Знак1"/>
    <w:rsid w:val="006669D3"/>
    <w:rPr>
      <w:rFonts w:ascii="Cambria" w:eastAsia="Times New Roman" w:hAnsi="Cambria" w:cs="Times New Roman" w:hint="default"/>
      <w:b/>
      <w:bCs/>
      <w:color w:val="4F81BD"/>
    </w:rPr>
  </w:style>
  <w:style w:type="character" w:customStyle="1" w:styleId="61">
    <w:name w:val="Заголовок 6 Знак1"/>
    <w:rsid w:val="006669D3"/>
    <w:rPr>
      <w:rFonts w:ascii="Cambria" w:eastAsia="Times New Roman" w:hAnsi="Cambria" w:cs="Times New Roman" w:hint="default"/>
      <w:i/>
      <w:iCs/>
      <w:color w:val="243F60"/>
    </w:rPr>
  </w:style>
  <w:style w:type="character" w:customStyle="1" w:styleId="32">
    <w:name w:val="Знак Знак3"/>
    <w:rsid w:val="006669D3"/>
    <w:rPr>
      <w:sz w:val="28"/>
    </w:rPr>
  </w:style>
  <w:style w:type="character" w:customStyle="1" w:styleId="21">
    <w:name w:val="Знак Знак2"/>
    <w:rsid w:val="006669D3"/>
    <w:rPr>
      <w:szCs w:val="24"/>
    </w:rPr>
  </w:style>
  <w:style w:type="character" w:customStyle="1" w:styleId="1a">
    <w:name w:val="Знак Знак1"/>
    <w:rsid w:val="006669D3"/>
    <w:rPr>
      <w:sz w:val="24"/>
      <w:shd w:val="clear" w:color="auto" w:fill="FFFFFF"/>
    </w:rPr>
  </w:style>
  <w:style w:type="character" w:customStyle="1" w:styleId="110">
    <w:name w:val="Знак Знак11"/>
    <w:rsid w:val="006669D3"/>
    <w:rPr>
      <w:rFonts w:ascii="Liberation Sans" w:eastAsia="Lucida Sans Unicode" w:hAnsi="Liberation Sans" w:cs="Mangal"/>
      <w:b/>
      <w:bCs/>
      <w:kern w:val="1"/>
      <w:sz w:val="56"/>
      <w:szCs w:val="56"/>
      <w:lang w:eastAsia="zh-CN" w:bidi="hi-IN"/>
    </w:rPr>
  </w:style>
  <w:style w:type="paragraph" w:customStyle="1" w:styleId="10">
    <w:name w:val="Заголовок1"/>
    <w:basedOn w:val="a"/>
    <w:next w:val="a0"/>
    <w:rsid w:val="006669D3"/>
    <w:pPr>
      <w:keepNext/>
      <w:spacing w:before="240" w:after="120"/>
    </w:pPr>
    <w:rPr>
      <w:rFonts w:ascii="Liberation Sans" w:hAnsi="Liberation Sans"/>
      <w:sz w:val="28"/>
      <w:szCs w:val="28"/>
    </w:rPr>
  </w:style>
  <w:style w:type="paragraph" w:styleId="a0">
    <w:name w:val="Body Text"/>
    <w:basedOn w:val="a"/>
    <w:link w:val="ac"/>
    <w:rsid w:val="006669D3"/>
    <w:pPr>
      <w:spacing w:after="140" w:line="288" w:lineRule="auto"/>
    </w:pPr>
  </w:style>
  <w:style w:type="paragraph" w:styleId="ad">
    <w:name w:val="List"/>
    <w:basedOn w:val="a0"/>
    <w:rsid w:val="006669D3"/>
  </w:style>
  <w:style w:type="paragraph" w:styleId="ae">
    <w:name w:val="caption"/>
    <w:basedOn w:val="a"/>
    <w:qFormat/>
    <w:rsid w:val="006669D3"/>
    <w:pPr>
      <w:suppressLineNumbers/>
      <w:spacing w:before="120" w:after="120"/>
    </w:pPr>
    <w:rPr>
      <w:i/>
      <w:iCs/>
    </w:rPr>
  </w:style>
  <w:style w:type="paragraph" w:customStyle="1" w:styleId="33">
    <w:name w:val="Указатель3"/>
    <w:basedOn w:val="a"/>
    <w:rsid w:val="006669D3"/>
    <w:pPr>
      <w:suppressLineNumbers/>
    </w:pPr>
  </w:style>
  <w:style w:type="paragraph" w:customStyle="1" w:styleId="34">
    <w:name w:val="Название объекта3"/>
    <w:basedOn w:val="10"/>
    <w:next w:val="a0"/>
    <w:rsid w:val="006669D3"/>
    <w:pPr>
      <w:jc w:val="center"/>
    </w:pPr>
    <w:rPr>
      <w:b/>
      <w:bCs/>
      <w:sz w:val="56"/>
      <w:szCs w:val="56"/>
    </w:rPr>
  </w:style>
  <w:style w:type="paragraph" w:customStyle="1" w:styleId="22">
    <w:name w:val="Указатель2"/>
    <w:basedOn w:val="a"/>
    <w:rsid w:val="006669D3"/>
    <w:pPr>
      <w:suppressLineNumbers/>
    </w:pPr>
  </w:style>
  <w:style w:type="paragraph" w:customStyle="1" w:styleId="23">
    <w:name w:val="Название объекта2"/>
    <w:basedOn w:val="a"/>
    <w:rsid w:val="006669D3"/>
    <w:pPr>
      <w:suppressLineNumbers/>
      <w:spacing w:before="120" w:after="120"/>
    </w:pPr>
    <w:rPr>
      <w:i/>
      <w:iCs/>
    </w:rPr>
  </w:style>
  <w:style w:type="paragraph" w:customStyle="1" w:styleId="1b">
    <w:name w:val="Указатель1"/>
    <w:basedOn w:val="a"/>
    <w:rsid w:val="006669D3"/>
    <w:pPr>
      <w:suppressLineNumbers/>
    </w:pPr>
  </w:style>
  <w:style w:type="paragraph" w:customStyle="1" w:styleId="af">
    <w:name w:val="Блочная цитата"/>
    <w:basedOn w:val="a"/>
    <w:rsid w:val="006669D3"/>
    <w:pPr>
      <w:spacing w:after="283"/>
      <w:ind w:left="567" w:right="567"/>
    </w:pPr>
  </w:style>
  <w:style w:type="paragraph" w:styleId="af0">
    <w:name w:val="Subtitle"/>
    <w:basedOn w:val="10"/>
    <w:next w:val="a0"/>
    <w:qFormat/>
    <w:rsid w:val="006669D3"/>
    <w:pPr>
      <w:spacing w:before="60"/>
      <w:jc w:val="center"/>
    </w:pPr>
    <w:rPr>
      <w:sz w:val="36"/>
      <w:szCs w:val="36"/>
    </w:rPr>
  </w:style>
  <w:style w:type="paragraph" w:customStyle="1" w:styleId="ConsPlusNormal0">
    <w:name w:val="ConsPlusNormal"/>
    <w:qFormat/>
    <w:rsid w:val="006669D3"/>
    <w:pPr>
      <w:widowControl w:val="0"/>
      <w:suppressAutoHyphens/>
      <w:autoSpaceDE w:val="0"/>
      <w:ind w:firstLine="720"/>
    </w:pPr>
    <w:rPr>
      <w:rFonts w:ascii="Arial" w:hAnsi="Arial" w:cs="Arial"/>
      <w:kern w:val="1"/>
      <w:lang w:eastAsia="zh-CN"/>
    </w:rPr>
  </w:style>
  <w:style w:type="paragraph" w:customStyle="1" w:styleId="ConsNormal">
    <w:name w:val="ConsNormal"/>
    <w:rsid w:val="006669D3"/>
    <w:pPr>
      <w:widowControl w:val="0"/>
      <w:suppressAutoHyphens/>
      <w:autoSpaceDE w:val="0"/>
      <w:ind w:right="19772" w:firstLine="720"/>
    </w:pPr>
    <w:rPr>
      <w:rFonts w:ascii="Arial" w:eastAsia="Arial" w:hAnsi="Arial" w:cs="Arial"/>
      <w:kern w:val="1"/>
      <w:lang w:eastAsia="zh-CN"/>
    </w:rPr>
  </w:style>
  <w:style w:type="paragraph" w:customStyle="1" w:styleId="ConsPlusTitle">
    <w:name w:val="ConsPlusTitle"/>
    <w:qFormat/>
    <w:rsid w:val="006669D3"/>
    <w:pPr>
      <w:suppressAutoHyphens/>
      <w:autoSpaceDE w:val="0"/>
    </w:pPr>
    <w:rPr>
      <w:rFonts w:eastAsia="Arial"/>
      <w:b/>
      <w:bCs/>
      <w:kern w:val="1"/>
      <w:sz w:val="24"/>
      <w:szCs w:val="24"/>
      <w:lang w:eastAsia="zh-CN"/>
    </w:rPr>
  </w:style>
  <w:style w:type="paragraph" w:customStyle="1" w:styleId="Iioaioo">
    <w:name w:val="Ii oaio?o"/>
    <w:basedOn w:val="a"/>
    <w:uiPriority w:val="99"/>
    <w:rsid w:val="006669D3"/>
    <w:pPr>
      <w:keepNext/>
      <w:keepLines/>
      <w:spacing w:before="240" w:after="240"/>
      <w:jc w:val="center"/>
    </w:pPr>
    <w:rPr>
      <w:rFonts w:ascii="Times New Roman" w:hAnsi="Times New Roman" w:cs="Times New Roman"/>
      <w:b/>
      <w:bCs/>
      <w:sz w:val="28"/>
      <w:szCs w:val="28"/>
    </w:rPr>
  </w:style>
  <w:style w:type="paragraph" w:customStyle="1" w:styleId="ConsPlusCell">
    <w:name w:val="ConsPlusCell"/>
    <w:rsid w:val="006669D3"/>
    <w:pPr>
      <w:widowControl w:val="0"/>
      <w:suppressAutoHyphens/>
      <w:autoSpaceDE w:val="0"/>
    </w:pPr>
    <w:rPr>
      <w:rFonts w:ascii="Arial" w:hAnsi="Arial" w:cs="Arial"/>
      <w:kern w:val="1"/>
      <w:lang w:eastAsia="zh-CN"/>
    </w:rPr>
  </w:style>
  <w:style w:type="paragraph" w:customStyle="1" w:styleId="1c">
    <w:name w:val="Обычный1"/>
    <w:rsid w:val="006669D3"/>
    <w:pPr>
      <w:widowControl w:val="0"/>
      <w:suppressAutoHyphens/>
    </w:pPr>
    <w:rPr>
      <w:rFonts w:ascii="Liberation Serif" w:eastAsia="Lucida Sans Unicode" w:hAnsi="Liberation Serif" w:cs="Mangal"/>
      <w:kern w:val="1"/>
      <w:sz w:val="24"/>
      <w:szCs w:val="24"/>
      <w:lang w:eastAsia="zh-CN" w:bidi="hi-IN"/>
    </w:rPr>
  </w:style>
  <w:style w:type="paragraph" w:customStyle="1" w:styleId="af1">
    <w:name w:val="Содержимое таблицы"/>
    <w:basedOn w:val="a"/>
    <w:uiPriority w:val="99"/>
    <w:rsid w:val="006669D3"/>
    <w:pPr>
      <w:suppressLineNumbers/>
    </w:pPr>
  </w:style>
  <w:style w:type="paragraph" w:styleId="af2">
    <w:name w:val="Balloon Text"/>
    <w:basedOn w:val="a"/>
    <w:rsid w:val="006669D3"/>
    <w:rPr>
      <w:rFonts w:ascii="Tahoma" w:hAnsi="Tahoma" w:cs="Tahoma"/>
      <w:sz w:val="16"/>
      <w:szCs w:val="14"/>
    </w:rPr>
  </w:style>
  <w:style w:type="paragraph" w:customStyle="1" w:styleId="af3">
    <w:name w:val="Знак Знак Знак Знак Знак Знак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1d">
    <w:name w:val="Название1"/>
    <w:basedOn w:val="a"/>
    <w:rsid w:val="006669D3"/>
    <w:pPr>
      <w:widowControl/>
      <w:suppressLineNumbers/>
      <w:suppressAutoHyphens w:val="0"/>
      <w:spacing w:before="120" w:after="120"/>
    </w:pPr>
    <w:rPr>
      <w:rFonts w:ascii="Times New Roman" w:eastAsia="Times New Roman" w:hAnsi="Times New Roman" w:cs="Times New Roman"/>
      <w:i/>
      <w:iCs/>
      <w:sz w:val="20"/>
      <w:lang w:bidi="ar-SA"/>
    </w:rPr>
  </w:style>
  <w:style w:type="paragraph" w:styleId="af4">
    <w:name w:val="header"/>
    <w:basedOn w:val="a"/>
    <w:link w:val="af5"/>
    <w:uiPriority w:val="99"/>
    <w:rsid w:val="006669D3"/>
    <w:pPr>
      <w:widowControl/>
      <w:tabs>
        <w:tab w:val="center" w:pos="4677"/>
        <w:tab w:val="right" w:pos="9355"/>
      </w:tabs>
      <w:suppressAutoHyphens w:val="0"/>
    </w:pPr>
    <w:rPr>
      <w:rFonts w:ascii="Times New Roman" w:eastAsia="Times New Roman" w:hAnsi="Times New Roman" w:cs="Times New Roman"/>
      <w:lang w:bidi="ar-SA"/>
    </w:rPr>
  </w:style>
  <w:style w:type="paragraph" w:styleId="af6">
    <w:name w:val="footer"/>
    <w:basedOn w:val="a"/>
    <w:rsid w:val="006669D3"/>
    <w:pPr>
      <w:widowControl/>
      <w:tabs>
        <w:tab w:val="center" w:pos="4677"/>
        <w:tab w:val="right" w:pos="9355"/>
      </w:tabs>
      <w:suppressAutoHyphens w:val="0"/>
    </w:pPr>
    <w:rPr>
      <w:rFonts w:ascii="Times New Roman" w:eastAsia="Times New Roman" w:hAnsi="Times New Roman" w:cs="Times New Roman"/>
      <w:lang w:bidi="ar-SA"/>
    </w:rPr>
  </w:style>
  <w:style w:type="paragraph" w:customStyle="1" w:styleId="1e">
    <w:name w:val="НК1"/>
    <w:basedOn w:val="af6"/>
    <w:rsid w:val="006669D3"/>
    <w:pPr>
      <w:tabs>
        <w:tab w:val="center" w:pos="4703"/>
        <w:tab w:val="right" w:pos="9406"/>
      </w:tabs>
      <w:spacing w:before="120"/>
    </w:pPr>
    <w:rPr>
      <w:sz w:val="16"/>
      <w:szCs w:val="20"/>
    </w:rPr>
  </w:style>
  <w:style w:type="paragraph" w:customStyle="1" w:styleId="ConsPlusNonformat">
    <w:name w:val="ConsPlusNonformat"/>
    <w:rsid w:val="006669D3"/>
    <w:pPr>
      <w:suppressAutoHyphens/>
      <w:autoSpaceDE w:val="0"/>
    </w:pPr>
    <w:rPr>
      <w:rFonts w:ascii="Courier New" w:eastAsia="Arial" w:hAnsi="Courier New" w:cs="Courier New"/>
      <w:lang w:eastAsia="zh-CN"/>
    </w:rPr>
  </w:style>
  <w:style w:type="paragraph" w:customStyle="1" w:styleId="af7">
    <w:name w:val="Абзац с отсуп"/>
    <w:basedOn w:val="a"/>
    <w:rsid w:val="006669D3"/>
    <w:pPr>
      <w:widowControl/>
      <w:suppressAutoHyphens w:val="0"/>
      <w:spacing w:before="120" w:line="360" w:lineRule="exact"/>
      <w:ind w:firstLine="720"/>
      <w:jc w:val="both"/>
    </w:pPr>
    <w:rPr>
      <w:rFonts w:ascii="Times New Roman" w:eastAsia="Times New Roman" w:hAnsi="Times New Roman" w:cs="Times New Roman"/>
      <w:sz w:val="28"/>
      <w:szCs w:val="20"/>
      <w:lang w:val="en-US" w:bidi="ar-SA"/>
    </w:rPr>
  </w:style>
  <w:style w:type="paragraph" w:styleId="af8">
    <w:name w:val="footnote text"/>
    <w:basedOn w:val="a0"/>
    <w:rsid w:val="006669D3"/>
    <w:pPr>
      <w:widowControl/>
      <w:suppressAutoHyphens w:val="0"/>
      <w:spacing w:after="0" w:line="240" w:lineRule="auto"/>
      <w:jc w:val="both"/>
    </w:pPr>
    <w:rPr>
      <w:rFonts w:ascii="Arial" w:eastAsia="Times New Roman" w:hAnsi="Arial" w:cs="Times New Roman"/>
      <w:sz w:val="20"/>
      <w:szCs w:val="20"/>
      <w:lang w:bidi="ar-SA"/>
    </w:rPr>
  </w:style>
  <w:style w:type="paragraph" w:customStyle="1" w:styleId="1f">
    <w:name w:val="Название объекта1"/>
    <w:basedOn w:val="a"/>
    <w:next w:val="a"/>
    <w:rsid w:val="006669D3"/>
    <w:pPr>
      <w:widowControl/>
      <w:suppressAutoHyphens w:val="0"/>
    </w:pPr>
    <w:rPr>
      <w:rFonts w:ascii="Times New Roman" w:eastAsia="Times New Roman" w:hAnsi="Times New Roman" w:cs="Times New Roman"/>
      <w:b/>
      <w:bCs/>
      <w:sz w:val="20"/>
      <w:szCs w:val="20"/>
      <w:lang w:bidi="ar-SA"/>
    </w:rPr>
  </w:style>
  <w:style w:type="paragraph" w:customStyle="1" w:styleId="24">
    <w:name w:val="Заголовок 2д+"/>
    <w:basedOn w:val="a"/>
    <w:next w:val="a"/>
    <w:rsid w:val="006669D3"/>
    <w:pPr>
      <w:widowControl/>
      <w:suppressAutoHyphens w:val="0"/>
      <w:spacing w:before="280" w:after="280" w:line="340" w:lineRule="exact"/>
      <w:jc w:val="both"/>
    </w:pPr>
    <w:rPr>
      <w:rFonts w:ascii="Arial" w:eastAsia="Times New Roman" w:hAnsi="Arial" w:cs="Times New Roman"/>
      <w:sz w:val="20"/>
      <w:szCs w:val="20"/>
      <w:lang w:val="en-US" w:bidi="ar-SA"/>
    </w:rPr>
  </w:style>
  <w:style w:type="paragraph" w:customStyle="1" w:styleId="311">
    <w:name w:val="Основной текст 31"/>
    <w:basedOn w:val="a"/>
    <w:rsid w:val="006669D3"/>
    <w:pPr>
      <w:widowControl/>
      <w:suppressAutoHyphens w:val="0"/>
      <w:spacing w:after="120"/>
    </w:pPr>
    <w:rPr>
      <w:rFonts w:ascii="Times New Roman" w:eastAsia="Times New Roman" w:hAnsi="Times New Roman" w:cs="Times New Roman"/>
      <w:sz w:val="16"/>
      <w:szCs w:val="16"/>
      <w:lang w:bidi="ar-SA"/>
    </w:rPr>
  </w:style>
  <w:style w:type="paragraph" w:customStyle="1" w:styleId="af9">
    <w:name w:val="Абзац"/>
    <w:rsid w:val="006669D3"/>
    <w:pPr>
      <w:widowControl w:val="0"/>
      <w:suppressAutoHyphens/>
      <w:spacing w:after="60"/>
      <w:ind w:left="113" w:firstLine="709"/>
      <w:jc w:val="right"/>
    </w:pPr>
    <w:rPr>
      <w:rFonts w:eastAsia="Arial"/>
      <w:sz w:val="28"/>
      <w:szCs w:val="28"/>
      <w:lang w:eastAsia="zh-CN"/>
    </w:rPr>
  </w:style>
  <w:style w:type="paragraph" w:styleId="1f0">
    <w:name w:val="toc 1"/>
    <w:basedOn w:val="a"/>
    <w:next w:val="a"/>
    <w:rsid w:val="006669D3"/>
    <w:pPr>
      <w:widowControl/>
      <w:tabs>
        <w:tab w:val="left" w:pos="480"/>
        <w:tab w:val="right" w:leader="dot" w:pos="9060"/>
      </w:tabs>
      <w:suppressAutoHyphens w:val="0"/>
      <w:ind w:left="480" w:hanging="480"/>
      <w:jc w:val="both"/>
    </w:pPr>
    <w:rPr>
      <w:rFonts w:ascii="Times New Roman" w:eastAsia="Times New Roman" w:hAnsi="Times New Roman" w:cs="Times New Roman"/>
      <w:bCs/>
      <w:sz w:val="28"/>
      <w:szCs w:val="28"/>
      <w:lang w:bidi="ar-SA"/>
    </w:rPr>
  </w:style>
  <w:style w:type="paragraph" w:customStyle="1" w:styleId="afa">
    <w:name w:val="доклад"/>
    <w:basedOn w:val="a"/>
    <w:rsid w:val="006669D3"/>
    <w:pPr>
      <w:widowControl/>
      <w:suppressAutoHyphens w:val="0"/>
      <w:spacing w:line="340" w:lineRule="atLeast"/>
      <w:ind w:firstLine="709"/>
      <w:jc w:val="both"/>
    </w:pPr>
    <w:rPr>
      <w:rFonts w:ascii="Arial" w:eastAsia="Times New Roman" w:hAnsi="Arial" w:cs="Times New Roman"/>
      <w:szCs w:val="20"/>
      <w:lang w:bidi="ar-SA"/>
    </w:rPr>
  </w:style>
  <w:style w:type="paragraph" w:customStyle="1" w:styleId="210">
    <w:name w:val="Основной текст с отступом 21"/>
    <w:basedOn w:val="a"/>
    <w:rsid w:val="006669D3"/>
    <w:pPr>
      <w:widowControl/>
      <w:suppressAutoHyphens w:val="0"/>
      <w:spacing w:after="120" w:line="480" w:lineRule="auto"/>
      <w:ind w:left="283"/>
    </w:pPr>
    <w:rPr>
      <w:rFonts w:ascii="Times New Roman" w:eastAsia="Times New Roman" w:hAnsi="Times New Roman" w:cs="Times New Roman"/>
      <w:lang w:bidi="ar-SA"/>
    </w:rPr>
  </w:style>
  <w:style w:type="paragraph" w:styleId="afb">
    <w:name w:val="Body Text Indent"/>
    <w:basedOn w:val="a"/>
    <w:rsid w:val="006669D3"/>
    <w:pPr>
      <w:widowControl/>
      <w:suppressAutoHyphens w:val="0"/>
      <w:spacing w:after="120"/>
      <w:ind w:left="283"/>
    </w:pPr>
    <w:rPr>
      <w:rFonts w:ascii="Times New Roman" w:eastAsia="Times New Roman" w:hAnsi="Times New Roman" w:cs="Times New Roman"/>
      <w:lang w:bidi="ar-SA"/>
    </w:rPr>
  </w:style>
  <w:style w:type="paragraph" w:customStyle="1" w:styleId="140">
    <w:name w:val="14 по ширине"/>
    <w:basedOn w:val="a"/>
    <w:rsid w:val="006669D3"/>
    <w:pPr>
      <w:widowControl/>
      <w:tabs>
        <w:tab w:val="left" w:pos="900"/>
      </w:tabs>
      <w:suppressAutoHyphens w:val="0"/>
      <w:jc w:val="both"/>
    </w:pPr>
    <w:rPr>
      <w:rFonts w:ascii="Times New Roman" w:eastAsia="Times New Roman" w:hAnsi="Times New Roman" w:cs="Times New Roman"/>
      <w:sz w:val="28"/>
      <w:szCs w:val="28"/>
      <w:lang w:bidi="ar-SA"/>
    </w:rPr>
  </w:style>
  <w:style w:type="paragraph" w:customStyle="1" w:styleId="afc">
    <w:name w:val="Основной"/>
    <w:basedOn w:val="a"/>
    <w:rsid w:val="006669D3"/>
    <w:pPr>
      <w:widowControl/>
      <w:suppressAutoHyphens w:val="0"/>
      <w:spacing w:before="40" w:after="40"/>
      <w:ind w:firstLine="709"/>
      <w:jc w:val="both"/>
    </w:pPr>
    <w:rPr>
      <w:rFonts w:ascii="Times New Roman" w:eastAsia="Times New Roman" w:hAnsi="Times New Roman" w:cs="Times New Roman"/>
      <w:sz w:val="28"/>
      <w:lang w:bidi="ar-SA"/>
    </w:rPr>
  </w:style>
  <w:style w:type="paragraph" w:customStyle="1" w:styleId="1f1">
    <w:name w:val="Знак Знак Знак Знак Знак Знак Знак Знак Знак1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styleId="afd">
    <w:name w:val="Normal (Web)"/>
    <w:basedOn w:val="a"/>
    <w:rsid w:val="006669D3"/>
    <w:pPr>
      <w:widowControl/>
      <w:suppressAutoHyphens w:val="0"/>
      <w:spacing w:before="280" w:after="280"/>
    </w:pPr>
    <w:rPr>
      <w:rFonts w:ascii="Times New Roman" w:eastAsia="Times New Roman" w:hAnsi="Times New Roman" w:cs="Times New Roman"/>
      <w:lang w:bidi="ar-SA"/>
    </w:rPr>
  </w:style>
  <w:style w:type="paragraph" w:customStyle="1" w:styleId="25">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69D3"/>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Iniiaiieoaenonionooiii">
    <w:name w:val="Iniiaiie oaeno n ionooiii"/>
    <w:basedOn w:val="a"/>
    <w:rsid w:val="006669D3"/>
    <w:pPr>
      <w:suppressAutoHyphens w:val="0"/>
      <w:overflowPunct w:val="0"/>
      <w:autoSpaceDE w:val="0"/>
      <w:spacing w:line="360" w:lineRule="auto"/>
      <w:ind w:firstLine="720"/>
      <w:jc w:val="both"/>
      <w:textAlignment w:val="baseline"/>
    </w:pPr>
    <w:rPr>
      <w:rFonts w:ascii="Times New Roman" w:eastAsia="Times New Roman" w:hAnsi="Times New Roman" w:cs="Times New Roman"/>
      <w:lang w:bidi="ar-SA"/>
    </w:rPr>
  </w:style>
  <w:style w:type="paragraph" w:customStyle="1" w:styleId="312">
    <w:name w:val="Основной текст с отступом 31"/>
    <w:basedOn w:val="a"/>
    <w:rsid w:val="006669D3"/>
    <w:pPr>
      <w:widowControl/>
      <w:suppressAutoHyphens w:val="0"/>
      <w:spacing w:after="120"/>
      <w:ind w:left="283"/>
    </w:pPr>
    <w:rPr>
      <w:rFonts w:ascii="Times New Roman" w:eastAsia="Times New Roman" w:hAnsi="Times New Roman" w:cs="Times New Roman"/>
      <w:sz w:val="16"/>
      <w:szCs w:val="16"/>
      <w:lang w:bidi="ar-SA"/>
    </w:rPr>
  </w:style>
  <w:style w:type="paragraph" w:customStyle="1" w:styleId="afe">
    <w:name w:val="Таблицы (моноширинный)"/>
    <w:basedOn w:val="a"/>
    <w:next w:val="a"/>
    <w:rsid w:val="006669D3"/>
    <w:pPr>
      <w:suppressAutoHyphens w:val="0"/>
      <w:autoSpaceDE w:val="0"/>
      <w:jc w:val="both"/>
    </w:pPr>
    <w:rPr>
      <w:rFonts w:ascii="Courier New" w:eastAsia="Times New Roman" w:hAnsi="Courier New" w:cs="Courier New"/>
      <w:sz w:val="20"/>
      <w:szCs w:val="20"/>
      <w:lang w:bidi="ar-SA"/>
    </w:rPr>
  </w:style>
  <w:style w:type="paragraph" w:styleId="26">
    <w:name w:val="toc 2"/>
    <w:basedOn w:val="a"/>
    <w:next w:val="a"/>
    <w:rsid w:val="006669D3"/>
    <w:pPr>
      <w:widowControl/>
      <w:tabs>
        <w:tab w:val="right" w:leader="dot" w:pos="9060"/>
      </w:tabs>
      <w:suppressAutoHyphens w:val="0"/>
      <w:ind w:left="482" w:hanging="482"/>
    </w:pPr>
    <w:rPr>
      <w:rFonts w:ascii="Times New Roman" w:eastAsia="Times New Roman" w:hAnsi="Times New Roman" w:cs="Times New Roman"/>
      <w:iCs/>
      <w:sz w:val="28"/>
      <w:szCs w:val="20"/>
      <w:lang w:bidi="ar-SA"/>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0">
    <w:name w:val="Знак Знак"/>
    <w:basedOn w:val="a"/>
    <w:rsid w:val="006669D3"/>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1f2">
    <w:name w:val="Схема документа1"/>
    <w:basedOn w:val="a"/>
    <w:rsid w:val="006669D3"/>
    <w:pPr>
      <w:widowControl/>
      <w:shd w:val="clear" w:color="auto" w:fill="000080"/>
      <w:suppressAutoHyphens w:val="0"/>
    </w:pPr>
    <w:rPr>
      <w:rFonts w:ascii="Tahoma" w:eastAsia="Times New Roman" w:hAnsi="Tahoma" w:cs="Tahoma"/>
      <w:sz w:val="20"/>
      <w:szCs w:val="20"/>
      <w:lang w:bidi="ar-SA"/>
    </w:rPr>
  </w:style>
  <w:style w:type="paragraph" w:styleId="1f3">
    <w:name w:val="index 1"/>
    <w:basedOn w:val="a"/>
    <w:next w:val="a"/>
    <w:rsid w:val="006669D3"/>
    <w:pPr>
      <w:widowControl/>
      <w:suppressAutoHyphens w:val="0"/>
      <w:ind w:left="240" w:hanging="240"/>
    </w:pPr>
    <w:rPr>
      <w:rFonts w:ascii="Times New Roman" w:eastAsia="Times New Roman" w:hAnsi="Times New Roman" w:cs="Times New Roman"/>
      <w:lang w:bidi="ar-SA"/>
    </w:rPr>
  </w:style>
  <w:style w:type="paragraph" w:customStyle="1" w:styleId="aff1">
    <w:name w:val="Заголовок таблицы"/>
    <w:basedOn w:val="af1"/>
    <w:rsid w:val="006669D3"/>
    <w:pPr>
      <w:widowControl/>
      <w:suppressAutoHyphens w:val="0"/>
      <w:jc w:val="center"/>
    </w:pPr>
    <w:rPr>
      <w:rFonts w:ascii="Times New Roman" w:eastAsia="Times New Roman" w:hAnsi="Times New Roman" w:cs="Times New Roman"/>
      <w:b/>
      <w:bCs/>
      <w:lang w:bidi="ar-SA"/>
    </w:rPr>
  </w:style>
  <w:style w:type="paragraph" w:customStyle="1" w:styleId="aff2">
    <w:name w:val="Содержимое врезки"/>
    <w:basedOn w:val="a0"/>
    <w:rsid w:val="006669D3"/>
    <w:pPr>
      <w:widowControl/>
      <w:suppressAutoHyphens w:val="0"/>
      <w:spacing w:after="120" w:line="240" w:lineRule="auto"/>
    </w:pPr>
    <w:rPr>
      <w:rFonts w:ascii="Times New Roman" w:eastAsia="Times New Roman" w:hAnsi="Times New Roman" w:cs="Times New Roman"/>
      <w:lang w:bidi="ar-SA"/>
    </w:rPr>
  </w:style>
  <w:style w:type="paragraph" w:customStyle="1" w:styleId="aff3">
    <w:name w:val="Первая строка заголовка"/>
    <w:basedOn w:val="a"/>
    <w:rsid w:val="006669D3"/>
    <w:pPr>
      <w:keepNext/>
      <w:keepLines/>
      <w:widowControl/>
      <w:suppressAutoHyphens w:val="0"/>
      <w:spacing w:before="960" w:after="120"/>
      <w:jc w:val="center"/>
    </w:pPr>
    <w:rPr>
      <w:rFonts w:ascii="Times New Roman" w:eastAsia="Times New Roman" w:hAnsi="Times New Roman" w:cs="Times New Roman"/>
      <w:b/>
      <w:sz w:val="32"/>
      <w:szCs w:val="20"/>
      <w:lang w:eastAsia="ru-RU" w:bidi="ar-SA"/>
    </w:rPr>
  </w:style>
  <w:style w:type="paragraph" w:customStyle="1" w:styleId="00">
    <w:name w:val="0Абзац"/>
    <w:basedOn w:val="afd"/>
    <w:rsid w:val="006669D3"/>
    <w:pPr>
      <w:spacing w:before="0" w:after="120"/>
      <w:ind w:firstLine="709"/>
      <w:jc w:val="both"/>
    </w:pPr>
    <w:rPr>
      <w:rFonts w:cs="Arial Unicode MS"/>
      <w:color w:val="000000"/>
      <w:sz w:val="28"/>
      <w:szCs w:val="28"/>
    </w:rPr>
  </w:style>
  <w:style w:type="paragraph" w:customStyle="1" w:styleId="220">
    <w:name w:val="Основной текст с отступом 22"/>
    <w:basedOn w:val="a"/>
    <w:rsid w:val="006669D3"/>
    <w:pPr>
      <w:widowControl/>
      <w:suppressAutoHyphens w:val="0"/>
      <w:spacing w:after="120" w:line="480" w:lineRule="auto"/>
      <w:ind w:left="283"/>
    </w:pPr>
    <w:rPr>
      <w:rFonts w:ascii="Times New Roman" w:eastAsia="Times New Roman" w:hAnsi="Times New Roman" w:cs="Times New Roman"/>
      <w:lang w:bidi="ar-SA"/>
    </w:rPr>
  </w:style>
  <w:style w:type="paragraph" w:styleId="aff4">
    <w:name w:val="List Paragraph"/>
    <w:basedOn w:val="a"/>
    <w:qFormat/>
    <w:rsid w:val="006669D3"/>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customStyle="1" w:styleId="WW-0">
    <w:name w:val="WW-Базовый"/>
    <w:rsid w:val="006669D3"/>
    <w:pPr>
      <w:suppressAutoHyphens/>
      <w:spacing w:after="200" w:line="276" w:lineRule="auto"/>
    </w:pPr>
    <w:rPr>
      <w:rFonts w:ascii="Calibri" w:eastAsia="SimSun" w:hAnsi="Calibri" w:cs="Calibri"/>
      <w:sz w:val="22"/>
      <w:szCs w:val="22"/>
      <w:lang w:eastAsia="zh-CN"/>
    </w:rPr>
  </w:style>
  <w:style w:type="paragraph" w:customStyle="1" w:styleId="211">
    <w:name w:val="Основной текст 21"/>
    <w:basedOn w:val="a"/>
    <w:rsid w:val="006669D3"/>
    <w:pPr>
      <w:suppressAutoHyphens w:val="0"/>
      <w:autoSpaceDE w:val="0"/>
    </w:pPr>
    <w:rPr>
      <w:rFonts w:ascii="Times New Roman" w:eastAsia="Times New Roman" w:hAnsi="Times New Roman" w:cs="Times New Roman"/>
      <w:sz w:val="28"/>
      <w:szCs w:val="20"/>
      <w:lang w:bidi="ar-SA"/>
    </w:rPr>
  </w:style>
  <w:style w:type="paragraph" w:customStyle="1" w:styleId="320">
    <w:name w:val="Основной текст 32"/>
    <w:basedOn w:val="a"/>
    <w:rsid w:val="006669D3"/>
    <w:pPr>
      <w:widowControl/>
      <w:suppressAutoHyphens w:val="0"/>
    </w:pPr>
    <w:rPr>
      <w:rFonts w:ascii="Times New Roman" w:eastAsia="Times New Roman" w:hAnsi="Times New Roman" w:cs="Times New Roman"/>
      <w:sz w:val="20"/>
      <w:lang w:bidi="ar-SA"/>
    </w:rPr>
  </w:style>
  <w:style w:type="paragraph" w:customStyle="1" w:styleId="321">
    <w:name w:val="Основной текст с отступом 32"/>
    <w:basedOn w:val="a"/>
    <w:rsid w:val="006669D3"/>
    <w:pPr>
      <w:shd w:val="clear" w:color="auto" w:fill="FFFFFF"/>
      <w:tabs>
        <w:tab w:val="left" w:pos="2208"/>
      </w:tabs>
      <w:suppressAutoHyphens w:val="0"/>
      <w:autoSpaceDE w:val="0"/>
      <w:spacing w:line="274" w:lineRule="exact"/>
      <w:ind w:left="709"/>
    </w:pPr>
    <w:rPr>
      <w:rFonts w:ascii="Times New Roman" w:eastAsia="Times New Roman" w:hAnsi="Times New Roman" w:cs="Times New Roman"/>
      <w:szCs w:val="20"/>
      <w:lang w:bidi="ar-SA"/>
    </w:rPr>
  </w:style>
  <w:style w:type="paragraph" w:customStyle="1" w:styleId="1f4">
    <w:name w:val="Цитата1"/>
    <w:basedOn w:val="a"/>
    <w:rsid w:val="006669D3"/>
    <w:pPr>
      <w:shd w:val="clear" w:color="auto" w:fill="FFFFFF"/>
      <w:suppressAutoHyphens w:val="0"/>
      <w:autoSpaceDE w:val="0"/>
      <w:spacing w:before="816" w:line="274" w:lineRule="exact"/>
      <w:ind w:left="14" w:right="7185"/>
      <w:jc w:val="both"/>
    </w:pPr>
    <w:rPr>
      <w:rFonts w:ascii="Times New Roman" w:eastAsia="Times New Roman" w:hAnsi="Times New Roman" w:cs="Times New Roman"/>
      <w:szCs w:val="20"/>
      <w:lang w:bidi="ar-SA"/>
    </w:rPr>
  </w:style>
  <w:style w:type="paragraph" w:customStyle="1" w:styleId="1f5">
    <w:name w:val="Знак Знак Знак Знак Знак Знак Знак Знак Знак1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69D3"/>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69D3"/>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6">
    <w:name w:val="Знак Знак"/>
    <w:basedOn w:val="a"/>
    <w:rsid w:val="006669D3"/>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Aacao1cionooiii">
    <w:name w:val="Aacao1 c ionooiii"/>
    <w:basedOn w:val="a"/>
    <w:rsid w:val="006669D3"/>
    <w:pPr>
      <w:widowControl/>
      <w:suppressAutoHyphens w:val="0"/>
      <w:spacing w:after="60" w:line="360" w:lineRule="exact"/>
      <w:ind w:firstLine="709"/>
      <w:jc w:val="both"/>
    </w:pPr>
    <w:rPr>
      <w:rFonts w:ascii="Times New Roman" w:eastAsia="Times New Roman" w:hAnsi="Times New Roman" w:cs="Times New Roman"/>
      <w:sz w:val="28"/>
      <w:szCs w:val="20"/>
      <w:lang w:bidi="ar-SA"/>
    </w:rPr>
  </w:style>
  <w:style w:type="table" w:styleId="aff7">
    <w:name w:val="Table Grid"/>
    <w:basedOn w:val="a2"/>
    <w:uiPriority w:val="59"/>
    <w:rsid w:val="00666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нак Знак9"/>
    <w:rsid w:val="006669D3"/>
    <w:rPr>
      <w:rFonts w:ascii="Tahoma" w:eastAsia="Lucida Sans Unicode" w:hAnsi="Tahoma" w:cs="Mangal"/>
      <w:kern w:val="1"/>
      <w:sz w:val="16"/>
      <w:szCs w:val="14"/>
      <w:lang w:eastAsia="zh-CN" w:bidi="hi-IN"/>
    </w:rPr>
  </w:style>
  <w:style w:type="character" w:customStyle="1" w:styleId="170">
    <w:name w:val="Знак Знак17"/>
    <w:rsid w:val="006669D3"/>
    <w:rPr>
      <w:sz w:val="28"/>
      <w:szCs w:val="24"/>
    </w:rPr>
  </w:style>
  <w:style w:type="character" w:customStyle="1" w:styleId="160">
    <w:name w:val="Знак Знак16"/>
    <w:rsid w:val="006669D3"/>
    <w:rPr>
      <w:sz w:val="28"/>
      <w:szCs w:val="24"/>
    </w:rPr>
  </w:style>
  <w:style w:type="character" w:customStyle="1" w:styleId="150">
    <w:name w:val="Знак Знак15"/>
    <w:rsid w:val="006669D3"/>
    <w:rPr>
      <w:sz w:val="24"/>
      <w:szCs w:val="24"/>
    </w:rPr>
  </w:style>
  <w:style w:type="character" w:customStyle="1" w:styleId="141">
    <w:name w:val="Знак Знак14"/>
    <w:rsid w:val="006669D3"/>
    <w:rPr>
      <w:rFonts w:ascii="PetersburgCTT" w:eastAsia="Calibri" w:hAnsi="PetersburgCTT" w:cs="PetersburgCTT"/>
      <w:i/>
      <w:sz w:val="22"/>
      <w:szCs w:val="24"/>
    </w:rPr>
  </w:style>
  <w:style w:type="character" w:customStyle="1" w:styleId="130">
    <w:name w:val="Знак Знак13"/>
    <w:rsid w:val="006669D3"/>
    <w:rPr>
      <w:rFonts w:ascii="Arial" w:hAnsi="Arial" w:cs="Arial"/>
      <w:sz w:val="22"/>
      <w:szCs w:val="22"/>
    </w:rPr>
  </w:style>
  <w:style w:type="character" w:customStyle="1" w:styleId="81">
    <w:name w:val="Знак Знак8"/>
    <w:rsid w:val="006669D3"/>
    <w:rPr>
      <w:sz w:val="24"/>
      <w:szCs w:val="24"/>
    </w:rPr>
  </w:style>
  <w:style w:type="character" w:customStyle="1" w:styleId="71">
    <w:name w:val="Знак Знак7"/>
    <w:rsid w:val="006669D3"/>
    <w:rPr>
      <w:sz w:val="24"/>
      <w:szCs w:val="24"/>
    </w:rPr>
  </w:style>
  <w:style w:type="character" w:customStyle="1" w:styleId="62">
    <w:name w:val="Знак Знак6"/>
    <w:rsid w:val="006669D3"/>
    <w:rPr>
      <w:rFonts w:ascii="Arial" w:hAnsi="Arial" w:cs="Arial"/>
    </w:rPr>
  </w:style>
  <w:style w:type="character" w:customStyle="1" w:styleId="51">
    <w:name w:val="Знак Знак5"/>
    <w:rsid w:val="006669D3"/>
    <w:rPr>
      <w:sz w:val="24"/>
      <w:szCs w:val="24"/>
    </w:rPr>
  </w:style>
  <w:style w:type="character" w:customStyle="1" w:styleId="190">
    <w:name w:val="Знак Знак19"/>
    <w:rsid w:val="006669D3"/>
    <w:rPr>
      <w:rFonts w:ascii="Liberation Sans" w:eastAsia="Lucida Sans Unicode" w:hAnsi="Liberation Sans" w:cs="Mangal"/>
      <w:b/>
      <w:bCs/>
      <w:kern w:val="1"/>
      <w:sz w:val="36"/>
      <w:szCs w:val="36"/>
      <w:lang w:eastAsia="zh-CN" w:bidi="hi-IN"/>
    </w:rPr>
  </w:style>
  <w:style w:type="character" w:customStyle="1" w:styleId="181">
    <w:name w:val="Знак Знак18"/>
    <w:rsid w:val="006669D3"/>
    <w:rPr>
      <w:rFonts w:ascii="Liberation Sans" w:eastAsia="Lucida Sans Unicode" w:hAnsi="Liberation Sans" w:cs="Mangal"/>
      <w:b/>
      <w:bCs/>
      <w:kern w:val="1"/>
      <w:sz w:val="32"/>
      <w:szCs w:val="32"/>
      <w:lang w:eastAsia="zh-CN" w:bidi="hi-IN"/>
    </w:rPr>
  </w:style>
  <w:style w:type="character" w:customStyle="1" w:styleId="121">
    <w:name w:val="Знак Знак12"/>
    <w:rsid w:val="006669D3"/>
    <w:rPr>
      <w:rFonts w:ascii="Liberation Serif" w:eastAsia="Lucida Sans Unicode" w:hAnsi="Liberation Serif" w:cs="Mangal"/>
      <w:kern w:val="1"/>
      <w:sz w:val="24"/>
      <w:szCs w:val="24"/>
      <w:lang w:eastAsia="zh-CN" w:bidi="hi-IN"/>
    </w:rPr>
  </w:style>
  <w:style w:type="character" w:customStyle="1" w:styleId="101">
    <w:name w:val="Знак Знак10"/>
    <w:rsid w:val="006669D3"/>
    <w:rPr>
      <w:rFonts w:ascii="Liberation Sans" w:eastAsia="Lucida Sans Unicode" w:hAnsi="Liberation Sans" w:cs="Mangal"/>
      <w:kern w:val="1"/>
      <w:sz w:val="36"/>
      <w:szCs w:val="36"/>
      <w:lang w:eastAsia="zh-CN" w:bidi="hi-IN"/>
    </w:rPr>
  </w:style>
  <w:style w:type="character" w:customStyle="1" w:styleId="41">
    <w:name w:val="Знак Знак4"/>
    <w:rsid w:val="006669D3"/>
    <w:rPr>
      <w:sz w:val="24"/>
      <w:szCs w:val="24"/>
    </w:rPr>
  </w:style>
  <w:style w:type="character" w:customStyle="1" w:styleId="35">
    <w:name w:val="Знак Знак3"/>
    <w:rsid w:val="006669D3"/>
    <w:rPr>
      <w:sz w:val="28"/>
    </w:rPr>
  </w:style>
  <w:style w:type="character" w:customStyle="1" w:styleId="28">
    <w:name w:val="Знак Знак2"/>
    <w:rsid w:val="006669D3"/>
    <w:rPr>
      <w:szCs w:val="24"/>
    </w:rPr>
  </w:style>
  <w:style w:type="character" w:customStyle="1" w:styleId="1f6">
    <w:name w:val="Знак Знак1"/>
    <w:rsid w:val="006669D3"/>
    <w:rPr>
      <w:sz w:val="24"/>
      <w:shd w:val="clear" w:color="auto" w:fill="FFFFFF"/>
    </w:rPr>
  </w:style>
  <w:style w:type="character" w:customStyle="1" w:styleId="111">
    <w:name w:val="Знак Знак11"/>
    <w:rsid w:val="006669D3"/>
    <w:rPr>
      <w:rFonts w:ascii="Liberation Sans" w:eastAsia="Lucida Sans Unicode" w:hAnsi="Liberation Sans" w:cs="Mangal"/>
      <w:b/>
      <w:bCs/>
      <w:kern w:val="1"/>
      <w:sz w:val="56"/>
      <w:szCs w:val="56"/>
      <w:lang w:eastAsia="zh-CN" w:bidi="hi-IN"/>
    </w:rPr>
  </w:style>
  <w:style w:type="character" w:customStyle="1" w:styleId="29">
    <w:name w:val="Основной текст (2)_"/>
    <w:link w:val="2a"/>
    <w:rsid w:val="006669D3"/>
    <w:rPr>
      <w:b/>
      <w:bCs/>
      <w:sz w:val="26"/>
      <w:szCs w:val="26"/>
      <w:shd w:val="clear" w:color="auto" w:fill="FFFFFF"/>
    </w:rPr>
  </w:style>
  <w:style w:type="paragraph" w:customStyle="1" w:styleId="2a">
    <w:name w:val="Основной текст (2)"/>
    <w:basedOn w:val="a"/>
    <w:link w:val="29"/>
    <w:rsid w:val="006669D3"/>
    <w:pPr>
      <w:shd w:val="clear" w:color="auto" w:fill="FFFFFF"/>
      <w:suppressAutoHyphens w:val="0"/>
      <w:spacing w:after="360" w:line="322" w:lineRule="exact"/>
      <w:jc w:val="center"/>
    </w:pPr>
    <w:rPr>
      <w:rFonts w:ascii="Times New Roman" w:eastAsia="Times New Roman" w:hAnsi="Times New Roman" w:cs="Times New Roman"/>
      <w:b/>
      <w:bCs/>
      <w:kern w:val="0"/>
      <w:sz w:val="26"/>
      <w:szCs w:val="26"/>
      <w:lang w:eastAsia="ru-RU" w:bidi="ar-SA"/>
    </w:rPr>
  </w:style>
  <w:style w:type="character" w:customStyle="1" w:styleId="aff8">
    <w:name w:val="Основной текст_"/>
    <w:link w:val="2b"/>
    <w:rsid w:val="006669D3"/>
    <w:rPr>
      <w:sz w:val="25"/>
      <w:szCs w:val="25"/>
      <w:shd w:val="clear" w:color="auto" w:fill="FFFFFF"/>
    </w:rPr>
  </w:style>
  <w:style w:type="paragraph" w:customStyle="1" w:styleId="2b">
    <w:name w:val="Основной текст2"/>
    <w:basedOn w:val="a"/>
    <w:link w:val="aff8"/>
    <w:rsid w:val="006669D3"/>
    <w:pPr>
      <w:shd w:val="clear" w:color="auto" w:fill="FFFFFF"/>
      <w:suppressAutoHyphens w:val="0"/>
      <w:spacing w:before="60" w:after="840" w:line="0" w:lineRule="atLeast"/>
      <w:jc w:val="center"/>
    </w:pPr>
    <w:rPr>
      <w:rFonts w:ascii="Times New Roman" w:eastAsia="Times New Roman" w:hAnsi="Times New Roman" w:cs="Times New Roman"/>
      <w:kern w:val="0"/>
      <w:sz w:val="25"/>
      <w:szCs w:val="25"/>
      <w:lang w:eastAsia="ru-RU" w:bidi="ar-SA"/>
    </w:rPr>
  </w:style>
  <w:style w:type="character" w:customStyle="1" w:styleId="af5">
    <w:name w:val="Верхний колонтитул Знак"/>
    <w:basedOn w:val="a1"/>
    <w:link w:val="af4"/>
    <w:uiPriority w:val="99"/>
    <w:locked/>
    <w:rsid w:val="006669D3"/>
    <w:rPr>
      <w:kern w:val="1"/>
      <w:sz w:val="24"/>
      <w:szCs w:val="24"/>
      <w:lang w:eastAsia="zh-CN"/>
    </w:rPr>
  </w:style>
  <w:style w:type="character" w:customStyle="1" w:styleId="142">
    <w:name w:val="Нижний колонтитул Знак14"/>
    <w:basedOn w:val="a1"/>
    <w:uiPriority w:val="99"/>
    <w:semiHidden/>
    <w:rsid w:val="006669D3"/>
    <w:rPr>
      <w:rFonts w:cs="Times New Roman"/>
      <w:sz w:val="24"/>
      <w:szCs w:val="24"/>
    </w:rPr>
  </w:style>
  <w:style w:type="paragraph" w:customStyle="1" w:styleId="ConsTitle">
    <w:name w:val="ConsTitle"/>
    <w:rsid w:val="006669D3"/>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Arial" w:hAnsi="Arial" w:cs="Arial"/>
      <w:b/>
      <w:bCs/>
      <w:kern w:val="1"/>
      <w:lang w:eastAsia="zh-CN"/>
    </w:rPr>
  </w:style>
  <w:style w:type="character" w:customStyle="1" w:styleId="ac">
    <w:name w:val="Основной текст Знак"/>
    <w:basedOn w:val="a1"/>
    <w:link w:val="a0"/>
    <w:rsid w:val="001D3617"/>
    <w:rPr>
      <w:rFonts w:ascii="Liberation Serif" w:eastAsia="Lucida Sans Unicode" w:hAnsi="Liberation Serif"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1093">
      <w:bodyDiv w:val="1"/>
      <w:marLeft w:val="0"/>
      <w:marRight w:val="0"/>
      <w:marTop w:val="0"/>
      <w:marBottom w:val="0"/>
      <w:divBdr>
        <w:top w:val="none" w:sz="0" w:space="0" w:color="auto"/>
        <w:left w:val="none" w:sz="0" w:space="0" w:color="auto"/>
        <w:bottom w:val="none" w:sz="0" w:space="0" w:color="auto"/>
        <w:right w:val="none" w:sz="0" w:space="0" w:color="auto"/>
      </w:divBdr>
    </w:div>
    <w:div w:id="316764616">
      <w:bodyDiv w:val="1"/>
      <w:marLeft w:val="0"/>
      <w:marRight w:val="0"/>
      <w:marTop w:val="0"/>
      <w:marBottom w:val="0"/>
      <w:divBdr>
        <w:top w:val="none" w:sz="0" w:space="0" w:color="auto"/>
        <w:left w:val="none" w:sz="0" w:space="0" w:color="auto"/>
        <w:bottom w:val="none" w:sz="0" w:space="0" w:color="auto"/>
        <w:right w:val="none" w:sz="0" w:space="0" w:color="auto"/>
      </w:divBdr>
    </w:div>
    <w:div w:id="562840343">
      <w:bodyDiv w:val="1"/>
      <w:marLeft w:val="0"/>
      <w:marRight w:val="0"/>
      <w:marTop w:val="0"/>
      <w:marBottom w:val="0"/>
      <w:divBdr>
        <w:top w:val="none" w:sz="0" w:space="0" w:color="auto"/>
        <w:left w:val="none" w:sz="0" w:space="0" w:color="auto"/>
        <w:bottom w:val="none" w:sz="0" w:space="0" w:color="auto"/>
        <w:right w:val="none" w:sz="0" w:space="0" w:color="auto"/>
      </w:divBdr>
    </w:div>
    <w:div w:id="737479469">
      <w:bodyDiv w:val="1"/>
      <w:marLeft w:val="0"/>
      <w:marRight w:val="0"/>
      <w:marTop w:val="0"/>
      <w:marBottom w:val="0"/>
      <w:divBdr>
        <w:top w:val="none" w:sz="0" w:space="0" w:color="auto"/>
        <w:left w:val="none" w:sz="0" w:space="0" w:color="auto"/>
        <w:bottom w:val="none" w:sz="0" w:space="0" w:color="auto"/>
        <w:right w:val="none" w:sz="0" w:space="0" w:color="auto"/>
      </w:divBdr>
    </w:div>
    <w:div w:id="972370590">
      <w:bodyDiv w:val="1"/>
      <w:marLeft w:val="0"/>
      <w:marRight w:val="0"/>
      <w:marTop w:val="0"/>
      <w:marBottom w:val="0"/>
      <w:divBdr>
        <w:top w:val="none" w:sz="0" w:space="0" w:color="auto"/>
        <w:left w:val="none" w:sz="0" w:space="0" w:color="auto"/>
        <w:bottom w:val="none" w:sz="0" w:space="0" w:color="auto"/>
        <w:right w:val="none" w:sz="0" w:space="0" w:color="auto"/>
      </w:divBdr>
    </w:div>
    <w:div w:id="978922808">
      <w:bodyDiv w:val="1"/>
      <w:marLeft w:val="0"/>
      <w:marRight w:val="0"/>
      <w:marTop w:val="0"/>
      <w:marBottom w:val="0"/>
      <w:divBdr>
        <w:top w:val="none" w:sz="0" w:space="0" w:color="auto"/>
        <w:left w:val="none" w:sz="0" w:space="0" w:color="auto"/>
        <w:bottom w:val="none" w:sz="0" w:space="0" w:color="auto"/>
        <w:right w:val="none" w:sz="0" w:space="0" w:color="auto"/>
      </w:divBdr>
    </w:div>
    <w:div w:id="1042898472">
      <w:bodyDiv w:val="1"/>
      <w:marLeft w:val="0"/>
      <w:marRight w:val="0"/>
      <w:marTop w:val="0"/>
      <w:marBottom w:val="0"/>
      <w:divBdr>
        <w:top w:val="none" w:sz="0" w:space="0" w:color="auto"/>
        <w:left w:val="none" w:sz="0" w:space="0" w:color="auto"/>
        <w:bottom w:val="none" w:sz="0" w:space="0" w:color="auto"/>
        <w:right w:val="none" w:sz="0" w:space="0" w:color="auto"/>
      </w:divBdr>
    </w:div>
    <w:div w:id="1354190760">
      <w:bodyDiv w:val="1"/>
      <w:marLeft w:val="0"/>
      <w:marRight w:val="0"/>
      <w:marTop w:val="0"/>
      <w:marBottom w:val="0"/>
      <w:divBdr>
        <w:top w:val="none" w:sz="0" w:space="0" w:color="auto"/>
        <w:left w:val="none" w:sz="0" w:space="0" w:color="auto"/>
        <w:bottom w:val="none" w:sz="0" w:space="0" w:color="auto"/>
        <w:right w:val="none" w:sz="0" w:space="0" w:color="auto"/>
      </w:divBdr>
    </w:div>
    <w:div w:id="1391537065">
      <w:bodyDiv w:val="1"/>
      <w:marLeft w:val="0"/>
      <w:marRight w:val="0"/>
      <w:marTop w:val="0"/>
      <w:marBottom w:val="0"/>
      <w:divBdr>
        <w:top w:val="none" w:sz="0" w:space="0" w:color="auto"/>
        <w:left w:val="none" w:sz="0" w:space="0" w:color="auto"/>
        <w:bottom w:val="none" w:sz="0" w:space="0" w:color="auto"/>
        <w:right w:val="none" w:sz="0" w:space="0" w:color="auto"/>
      </w:divBdr>
    </w:div>
    <w:div w:id="1411846994">
      <w:bodyDiv w:val="1"/>
      <w:marLeft w:val="0"/>
      <w:marRight w:val="0"/>
      <w:marTop w:val="0"/>
      <w:marBottom w:val="0"/>
      <w:divBdr>
        <w:top w:val="none" w:sz="0" w:space="0" w:color="auto"/>
        <w:left w:val="none" w:sz="0" w:space="0" w:color="auto"/>
        <w:bottom w:val="none" w:sz="0" w:space="0" w:color="auto"/>
        <w:right w:val="none" w:sz="0" w:space="0" w:color="auto"/>
      </w:divBdr>
    </w:div>
    <w:div w:id="1615285944">
      <w:bodyDiv w:val="1"/>
      <w:marLeft w:val="0"/>
      <w:marRight w:val="0"/>
      <w:marTop w:val="0"/>
      <w:marBottom w:val="0"/>
      <w:divBdr>
        <w:top w:val="none" w:sz="0" w:space="0" w:color="auto"/>
        <w:left w:val="none" w:sz="0" w:space="0" w:color="auto"/>
        <w:bottom w:val="none" w:sz="0" w:space="0" w:color="auto"/>
        <w:right w:val="none" w:sz="0" w:space="0" w:color="auto"/>
      </w:divBdr>
    </w:div>
    <w:div w:id="172772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9A128-8046-4A68-A1EC-2A55DADC6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508</Words>
  <Characters>2897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u0501</dc:creator>
  <cp:lastModifiedBy>admin</cp:lastModifiedBy>
  <cp:revision>21</cp:revision>
  <cp:lastPrinted>2026-02-19T07:09:00Z</cp:lastPrinted>
  <dcterms:created xsi:type="dcterms:W3CDTF">2026-02-16T08:01:00Z</dcterms:created>
  <dcterms:modified xsi:type="dcterms:W3CDTF">2026-02-19T07:10:00Z</dcterms:modified>
</cp:coreProperties>
</file>